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1791C5" w14:textId="77777777" w:rsidR="00815F24" w:rsidRPr="00CF1076" w:rsidRDefault="00765DB8" w:rsidP="00CF1076">
      <w:pPr>
        <w:pStyle w:val="Titolo1"/>
        <w:spacing w:line="312" w:lineRule="auto"/>
        <w:jc w:val="right"/>
        <w:rPr>
          <w:rFonts w:asciiTheme="majorHAnsi" w:hAnsiTheme="majorHAnsi"/>
          <w:szCs w:val="22"/>
        </w:rPr>
      </w:pPr>
      <w:r w:rsidRPr="00CF1076">
        <w:rPr>
          <w:rFonts w:asciiTheme="majorHAnsi" w:hAnsiTheme="majorHAnsi"/>
          <w:noProof/>
          <w:szCs w:val="22"/>
        </w:rPr>
        <w:drawing>
          <wp:anchor distT="215900" distB="215900" distL="215900" distR="215900" simplePos="0" relativeHeight="251657728" behindDoc="0" locked="0" layoutInCell="1" allowOverlap="1" wp14:anchorId="5C58B6A6" wp14:editId="5263E4A8">
            <wp:simplePos x="0" y="0"/>
            <wp:positionH relativeFrom="page">
              <wp:posOffset>851535</wp:posOffset>
            </wp:positionH>
            <wp:positionV relativeFrom="page">
              <wp:posOffset>802640</wp:posOffset>
            </wp:positionV>
            <wp:extent cx="944880" cy="937260"/>
            <wp:effectExtent l="0" t="0" r="0" b="0"/>
            <wp:wrapNone/>
            <wp:docPr id="1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5">
                      <a:extLst>
                        <a:ext uri="{28A0092B-C50C-407E-A947-70E740481C1C}">
                          <a14:useLocalDpi xmlns:a14="http://schemas.microsoft.com/office/drawing/2010/main" val="0"/>
                        </a:ext>
                      </a:extLst>
                    </a:blip>
                    <a:srcRect l="5812" t="6552" r="6641" b="6612"/>
                    <a:stretch>
                      <a:fillRect/>
                    </a:stretch>
                  </pic:blipFill>
                  <pic:spPr bwMode="auto">
                    <a:xfrm>
                      <a:off x="0" y="0"/>
                      <a:ext cx="944880" cy="937260"/>
                    </a:xfrm>
                    <a:prstGeom prst="rect">
                      <a:avLst/>
                    </a:prstGeom>
                    <a:noFill/>
                    <a:ln>
                      <a:noFill/>
                    </a:ln>
                  </pic:spPr>
                </pic:pic>
              </a:graphicData>
            </a:graphic>
            <wp14:sizeRelH relativeFrom="page">
              <wp14:pctWidth>0</wp14:pctWidth>
            </wp14:sizeRelH>
            <wp14:sizeRelV relativeFrom="page">
              <wp14:pctHeight>0</wp14:pctHeight>
            </wp14:sizeRelV>
          </wp:anchor>
        </w:drawing>
      </w:r>
      <w:r w:rsidR="00815F24" w:rsidRPr="00CF1076">
        <w:rPr>
          <w:rFonts w:asciiTheme="majorHAnsi" w:hAnsiTheme="majorHAnsi"/>
          <w:szCs w:val="22"/>
        </w:rPr>
        <w:t>COMUNICATO STAM</w:t>
      </w:r>
      <w:r w:rsidR="00796C7D" w:rsidRPr="00CF1076">
        <w:rPr>
          <w:rFonts w:asciiTheme="majorHAnsi" w:hAnsiTheme="majorHAnsi"/>
          <w:szCs w:val="22"/>
        </w:rPr>
        <w:t>PA NAZIONALE_CONCORSO EUROPAN 13</w:t>
      </w:r>
    </w:p>
    <w:p w14:paraId="503FE12C" w14:textId="77777777" w:rsidR="00062269" w:rsidRPr="00CF1076" w:rsidRDefault="00062269" w:rsidP="00CF1076">
      <w:pPr>
        <w:spacing w:line="312" w:lineRule="auto"/>
        <w:jc w:val="both"/>
        <w:rPr>
          <w:rFonts w:asciiTheme="majorHAnsi" w:hAnsiTheme="majorHAnsi"/>
          <w:i/>
          <w:sz w:val="22"/>
          <w:szCs w:val="22"/>
        </w:rPr>
      </w:pPr>
    </w:p>
    <w:p w14:paraId="3DAE2E13" w14:textId="77777777" w:rsidR="00062269" w:rsidRPr="00CF1076" w:rsidRDefault="00062269" w:rsidP="00CF1076">
      <w:pPr>
        <w:spacing w:line="312" w:lineRule="auto"/>
        <w:jc w:val="both"/>
        <w:rPr>
          <w:rFonts w:asciiTheme="majorHAnsi" w:hAnsiTheme="majorHAnsi"/>
          <w:sz w:val="22"/>
          <w:szCs w:val="22"/>
        </w:rPr>
      </w:pPr>
    </w:p>
    <w:p w14:paraId="5E2A679E" w14:textId="77777777" w:rsidR="00062269" w:rsidRPr="00CF1076" w:rsidRDefault="00062269" w:rsidP="00CF1076">
      <w:pPr>
        <w:spacing w:line="312" w:lineRule="auto"/>
        <w:jc w:val="both"/>
        <w:rPr>
          <w:rFonts w:asciiTheme="majorHAnsi" w:hAnsiTheme="majorHAnsi"/>
          <w:sz w:val="22"/>
          <w:szCs w:val="22"/>
        </w:rPr>
      </w:pPr>
    </w:p>
    <w:p w14:paraId="1BD5F4A3" w14:textId="77777777" w:rsidR="00062269" w:rsidRPr="00CF1076" w:rsidRDefault="00062269" w:rsidP="00CF1076">
      <w:pPr>
        <w:spacing w:line="312" w:lineRule="auto"/>
        <w:jc w:val="both"/>
        <w:rPr>
          <w:rFonts w:asciiTheme="majorHAnsi" w:hAnsiTheme="majorHAnsi"/>
          <w:sz w:val="22"/>
          <w:szCs w:val="22"/>
        </w:rPr>
      </w:pPr>
    </w:p>
    <w:p w14:paraId="7A16DBB1" w14:textId="77777777" w:rsidR="00062269" w:rsidRPr="00CF1076" w:rsidRDefault="00062269" w:rsidP="00CF1076">
      <w:pPr>
        <w:spacing w:line="312" w:lineRule="auto"/>
        <w:jc w:val="both"/>
        <w:rPr>
          <w:rFonts w:asciiTheme="majorHAnsi" w:hAnsiTheme="majorHAnsi"/>
          <w:sz w:val="22"/>
          <w:szCs w:val="22"/>
        </w:rPr>
      </w:pPr>
    </w:p>
    <w:p w14:paraId="59F70445" w14:textId="77777777" w:rsidR="00B105B1" w:rsidRPr="00CF1076" w:rsidRDefault="004E6A68" w:rsidP="00CF1076">
      <w:pPr>
        <w:pStyle w:val="Titolo1"/>
        <w:spacing w:line="312" w:lineRule="auto"/>
        <w:rPr>
          <w:rFonts w:asciiTheme="majorHAnsi" w:hAnsiTheme="majorHAnsi"/>
          <w:bCs/>
          <w:szCs w:val="22"/>
        </w:rPr>
      </w:pPr>
      <w:r w:rsidRPr="00CF1076">
        <w:rPr>
          <w:rFonts w:asciiTheme="majorHAnsi" w:hAnsiTheme="majorHAnsi"/>
          <w:bCs/>
          <w:szCs w:val="22"/>
        </w:rPr>
        <w:t>EUROPAN 13</w:t>
      </w:r>
      <w:r w:rsidR="00062269" w:rsidRPr="00CF1076">
        <w:rPr>
          <w:rFonts w:asciiTheme="majorHAnsi" w:hAnsiTheme="majorHAnsi"/>
          <w:bCs/>
          <w:szCs w:val="22"/>
        </w:rPr>
        <w:t xml:space="preserve">: La città adattabile, </w:t>
      </w:r>
      <w:r w:rsidR="00B105B1" w:rsidRPr="00CF1076">
        <w:rPr>
          <w:rFonts w:asciiTheme="majorHAnsi" w:hAnsiTheme="majorHAnsi"/>
          <w:bCs/>
          <w:szCs w:val="22"/>
        </w:rPr>
        <w:t>auto-organizzazione, condivisione, progetto/processo.</w:t>
      </w:r>
    </w:p>
    <w:p w14:paraId="746BA55A" w14:textId="77777777" w:rsidR="00062269" w:rsidRPr="00CF1076" w:rsidRDefault="004E6A68" w:rsidP="00CF1076">
      <w:pPr>
        <w:spacing w:line="312" w:lineRule="auto"/>
        <w:jc w:val="both"/>
        <w:rPr>
          <w:rFonts w:asciiTheme="majorHAnsi" w:hAnsiTheme="majorHAnsi"/>
          <w:b/>
          <w:sz w:val="22"/>
          <w:szCs w:val="22"/>
        </w:rPr>
      </w:pPr>
      <w:r w:rsidRPr="00CF1076">
        <w:rPr>
          <w:rFonts w:asciiTheme="majorHAnsi" w:hAnsiTheme="majorHAnsi"/>
          <w:b/>
          <w:sz w:val="22"/>
          <w:szCs w:val="22"/>
        </w:rPr>
        <w:t>Dal 4</w:t>
      </w:r>
      <w:r w:rsidR="00062269" w:rsidRPr="00CF1076">
        <w:rPr>
          <w:rFonts w:asciiTheme="majorHAnsi" w:hAnsiTheme="majorHAnsi"/>
          <w:b/>
          <w:sz w:val="22"/>
          <w:szCs w:val="22"/>
        </w:rPr>
        <w:t xml:space="preserve"> dicembre i risultati in tutta Europa del concorso europeo per nuove architetture!</w:t>
      </w:r>
    </w:p>
    <w:p w14:paraId="60B3692D" w14:textId="77777777" w:rsidR="00062269" w:rsidRPr="00CF1076" w:rsidRDefault="00062269" w:rsidP="00CF1076">
      <w:pPr>
        <w:spacing w:line="312" w:lineRule="auto"/>
        <w:jc w:val="both"/>
        <w:rPr>
          <w:rFonts w:asciiTheme="majorHAnsi" w:hAnsiTheme="majorHAnsi"/>
          <w:sz w:val="22"/>
          <w:szCs w:val="22"/>
        </w:rPr>
      </w:pPr>
    </w:p>
    <w:p w14:paraId="5DD6CA5F" w14:textId="77777777" w:rsidR="00062269" w:rsidRPr="00CF1076" w:rsidRDefault="004E6A68" w:rsidP="00CF1076">
      <w:pPr>
        <w:spacing w:line="312" w:lineRule="auto"/>
        <w:jc w:val="both"/>
        <w:rPr>
          <w:rFonts w:asciiTheme="majorHAnsi" w:hAnsiTheme="majorHAnsi"/>
          <w:sz w:val="22"/>
          <w:szCs w:val="22"/>
        </w:rPr>
      </w:pPr>
      <w:r w:rsidRPr="00CF1076">
        <w:rPr>
          <w:rFonts w:asciiTheme="majorHAnsi" w:hAnsiTheme="majorHAnsi"/>
          <w:sz w:val="22"/>
          <w:szCs w:val="22"/>
        </w:rPr>
        <w:t>Il concorso EUROPAN 13</w:t>
      </w:r>
      <w:r w:rsidR="00062269" w:rsidRPr="00CF1076">
        <w:rPr>
          <w:rFonts w:asciiTheme="majorHAnsi" w:hAnsiTheme="majorHAnsi"/>
          <w:sz w:val="22"/>
          <w:szCs w:val="22"/>
        </w:rPr>
        <w:t xml:space="preserve"> è giunto alla sua conclusione. Dopo il “Forum delle città e delle Giurie” che si è svolto a </w:t>
      </w:r>
      <w:r w:rsidRPr="00CF1076">
        <w:rPr>
          <w:rFonts w:asciiTheme="majorHAnsi" w:hAnsiTheme="majorHAnsi"/>
          <w:sz w:val="22"/>
          <w:szCs w:val="22"/>
        </w:rPr>
        <w:t>Bratislava</w:t>
      </w:r>
      <w:r w:rsidR="00062269" w:rsidRPr="00CF1076">
        <w:rPr>
          <w:rFonts w:asciiTheme="majorHAnsi" w:hAnsiTheme="majorHAnsi"/>
          <w:sz w:val="22"/>
          <w:szCs w:val="22"/>
        </w:rPr>
        <w:t xml:space="preserve"> </w:t>
      </w:r>
      <w:r w:rsidR="004B4D95" w:rsidRPr="00CF1076">
        <w:rPr>
          <w:rFonts w:asciiTheme="majorHAnsi" w:hAnsiTheme="majorHAnsi"/>
          <w:sz w:val="22"/>
          <w:szCs w:val="22"/>
        </w:rPr>
        <w:t>il 6 e 7</w:t>
      </w:r>
      <w:r w:rsidR="00062269" w:rsidRPr="00CF1076">
        <w:rPr>
          <w:rFonts w:asciiTheme="majorHAnsi" w:hAnsiTheme="majorHAnsi"/>
          <w:sz w:val="22"/>
          <w:szCs w:val="22"/>
        </w:rPr>
        <w:t xml:space="preserve"> novembre, con grande attenzione internazionale, e</w:t>
      </w:r>
      <w:r w:rsidR="004B4D95" w:rsidRPr="00CF1076">
        <w:rPr>
          <w:rFonts w:asciiTheme="majorHAnsi" w:hAnsiTheme="majorHAnsi"/>
          <w:sz w:val="22"/>
          <w:szCs w:val="22"/>
        </w:rPr>
        <w:t xml:space="preserve"> dopo</w:t>
      </w:r>
      <w:r w:rsidR="00062269" w:rsidRPr="00CF1076">
        <w:rPr>
          <w:rFonts w:asciiTheme="majorHAnsi" w:hAnsiTheme="majorHAnsi"/>
          <w:sz w:val="22"/>
          <w:szCs w:val="22"/>
        </w:rPr>
        <w:t xml:space="preserve"> i lavori conclusivi delle Giurie nazionali di tutta Europa, ecco pubblicati i progetti premiati di questa </w:t>
      </w:r>
      <w:r w:rsidR="004B4D95" w:rsidRPr="00CF1076">
        <w:rPr>
          <w:rFonts w:asciiTheme="majorHAnsi" w:hAnsiTheme="majorHAnsi"/>
          <w:sz w:val="22"/>
          <w:szCs w:val="22"/>
        </w:rPr>
        <w:t>tre</w:t>
      </w:r>
      <w:r w:rsidR="00062269" w:rsidRPr="00CF1076">
        <w:rPr>
          <w:rFonts w:asciiTheme="majorHAnsi" w:hAnsiTheme="majorHAnsi"/>
          <w:sz w:val="22"/>
          <w:szCs w:val="22"/>
        </w:rPr>
        <w:t>dicesima edizione.</w:t>
      </w:r>
    </w:p>
    <w:p w14:paraId="141E955A" w14:textId="77777777" w:rsidR="00062269" w:rsidRPr="00CF1076" w:rsidRDefault="00062269" w:rsidP="00CF1076">
      <w:pPr>
        <w:spacing w:line="312" w:lineRule="auto"/>
        <w:jc w:val="both"/>
        <w:rPr>
          <w:rFonts w:asciiTheme="majorHAnsi" w:hAnsiTheme="majorHAnsi"/>
          <w:sz w:val="22"/>
          <w:szCs w:val="22"/>
        </w:rPr>
      </w:pPr>
      <w:r w:rsidRPr="00CF1076">
        <w:rPr>
          <w:rFonts w:asciiTheme="majorHAnsi" w:hAnsiTheme="majorHAnsi"/>
          <w:sz w:val="22"/>
          <w:szCs w:val="22"/>
        </w:rPr>
        <w:t>La manifestazione nazionale di premiazione dei gruppi</w:t>
      </w:r>
      <w:r w:rsidR="004E6A68" w:rsidRPr="00CF1076">
        <w:rPr>
          <w:rFonts w:asciiTheme="majorHAnsi" w:hAnsiTheme="majorHAnsi"/>
          <w:sz w:val="22"/>
          <w:szCs w:val="22"/>
        </w:rPr>
        <w:t>,</w:t>
      </w:r>
      <w:r w:rsidRPr="00CF1076">
        <w:rPr>
          <w:rFonts w:asciiTheme="majorHAnsi" w:hAnsiTheme="majorHAnsi"/>
          <w:sz w:val="22"/>
          <w:szCs w:val="22"/>
        </w:rPr>
        <w:t xml:space="preserve"> </w:t>
      </w:r>
      <w:r w:rsidR="004E6A68" w:rsidRPr="00CF1076">
        <w:rPr>
          <w:rFonts w:asciiTheme="majorHAnsi" w:hAnsiTheme="majorHAnsi"/>
          <w:sz w:val="22"/>
          <w:szCs w:val="22"/>
        </w:rPr>
        <w:t xml:space="preserve">insieme alla mostra dei progetti, </w:t>
      </w:r>
      <w:r w:rsidRPr="00CF1076">
        <w:rPr>
          <w:rFonts w:asciiTheme="majorHAnsi" w:hAnsiTheme="majorHAnsi"/>
          <w:sz w:val="22"/>
          <w:szCs w:val="22"/>
        </w:rPr>
        <w:t xml:space="preserve">si svolgerà </w:t>
      </w:r>
      <w:r w:rsidR="004E6A68" w:rsidRPr="00CF1076">
        <w:rPr>
          <w:rFonts w:asciiTheme="majorHAnsi" w:hAnsiTheme="majorHAnsi"/>
          <w:sz w:val="22"/>
          <w:szCs w:val="22"/>
        </w:rPr>
        <w:t xml:space="preserve">alla fine di </w:t>
      </w:r>
      <w:proofErr w:type="gramStart"/>
      <w:r w:rsidR="004E6A68" w:rsidRPr="00CF1076">
        <w:rPr>
          <w:rFonts w:asciiTheme="majorHAnsi" w:hAnsiTheme="majorHAnsi"/>
          <w:sz w:val="22"/>
          <w:szCs w:val="22"/>
        </w:rPr>
        <w:t>Marzo</w:t>
      </w:r>
      <w:proofErr w:type="gramEnd"/>
      <w:r w:rsidRPr="00CF1076">
        <w:rPr>
          <w:rFonts w:asciiTheme="majorHAnsi" w:hAnsiTheme="majorHAnsi"/>
          <w:sz w:val="22"/>
          <w:szCs w:val="22"/>
        </w:rPr>
        <w:t xml:space="preserve"> </w:t>
      </w:r>
      <w:r w:rsidR="004E6A68" w:rsidRPr="00CF1076">
        <w:rPr>
          <w:rFonts w:asciiTheme="majorHAnsi" w:hAnsiTheme="majorHAnsi"/>
          <w:sz w:val="22"/>
          <w:szCs w:val="22"/>
        </w:rPr>
        <w:t>del prossimo anno a Molfetta.</w:t>
      </w:r>
      <w:r w:rsidRPr="00CF1076">
        <w:rPr>
          <w:rFonts w:asciiTheme="majorHAnsi" w:hAnsiTheme="majorHAnsi"/>
          <w:sz w:val="22"/>
          <w:szCs w:val="22"/>
        </w:rPr>
        <w:t xml:space="preserve"> </w:t>
      </w:r>
    </w:p>
    <w:p w14:paraId="74545451" w14:textId="77777777" w:rsidR="00234E5E" w:rsidRPr="00CF1076" w:rsidRDefault="00234E5E" w:rsidP="00CF1076">
      <w:pPr>
        <w:pStyle w:val="NormaleWeb"/>
        <w:spacing w:beforeLines="0" w:afterLines="0" w:after="0" w:line="312" w:lineRule="auto"/>
        <w:jc w:val="both"/>
        <w:rPr>
          <w:rFonts w:asciiTheme="majorHAnsi" w:hAnsiTheme="majorHAnsi" w:cs="Arial"/>
          <w:sz w:val="22"/>
          <w:szCs w:val="22"/>
        </w:rPr>
      </w:pPr>
      <w:r w:rsidRPr="00CF1076">
        <w:rPr>
          <w:rFonts w:asciiTheme="majorHAnsi" w:hAnsiTheme="majorHAnsi" w:cs="Arial"/>
          <w:b/>
          <w:bCs/>
          <w:sz w:val="22"/>
          <w:szCs w:val="22"/>
        </w:rPr>
        <w:t>1305</w:t>
      </w:r>
      <w:r w:rsidRPr="00CF1076">
        <w:rPr>
          <w:rFonts w:asciiTheme="majorHAnsi" w:hAnsiTheme="majorHAnsi" w:cs="Arial"/>
          <w:sz w:val="22"/>
          <w:szCs w:val="22"/>
        </w:rPr>
        <w:t xml:space="preserve"> progetti provenienti da tutto il mondo in risposta ai </w:t>
      </w:r>
      <w:r w:rsidRPr="00CF1076">
        <w:rPr>
          <w:rFonts w:asciiTheme="majorHAnsi" w:hAnsiTheme="majorHAnsi" w:cs="Arial"/>
          <w:b/>
          <w:sz w:val="22"/>
          <w:szCs w:val="22"/>
        </w:rPr>
        <w:t>49</w:t>
      </w:r>
      <w:r w:rsidRPr="00CF1076">
        <w:rPr>
          <w:rFonts w:asciiTheme="majorHAnsi" w:hAnsiTheme="majorHAnsi" w:cs="Arial"/>
          <w:sz w:val="22"/>
          <w:szCs w:val="22"/>
        </w:rPr>
        <w:t xml:space="preserve"> programmi proposti dai promotori dei siti dei </w:t>
      </w:r>
      <w:r w:rsidRPr="00CF1076">
        <w:rPr>
          <w:rFonts w:asciiTheme="majorHAnsi" w:hAnsiTheme="majorHAnsi" w:cs="Arial"/>
          <w:b/>
          <w:sz w:val="22"/>
          <w:szCs w:val="22"/>
        </w:rPr>
        <w:t>15 paesi europei</w:t>
      </w:r>
      <w:r w:rsidRPr="00CF1076">
        <w:rPr>
          <w:rFonts w:asciiTheme="majorHAnsi" w:hAnsiTheme="majorHAnsi" w:cs="Arial"/>
          <w:sz w:val="22"/>
          <w:szCs w:val="22"/>
        </w:rPr>
        <w:t xml:space="preserve"> organizzatori del concorso.</w:t>
      </w:r>
    </w:p>
    <w:p w14:paraId="62339139" w14:textId="77777777" w:rsidR="00EB3481" w:rsidRPr="00CF1076" w:rsidRDefault="00EB3481" w:rsidP="00CF1076">
      <w:pPr>
        <w:spacing w:line="312" w:lineRule="auto"/>
        <w:jc w:val="both"/>
        <w:rPr>
          <w:rFonts w:asciiTheme="majorHAnsi" w:hAnsiTheme="majorHAnsi"/>
          <w:sz w:val="22"/>
          <w:szCs w:val="22"/>
        </w:rPr>
      </w:pPr>
      <w:r w:rsidRPr="00CF1076">
        <w:rPr>
          <w:rFonts w:asciiTheme="majorHAnsi" w:hAnsiTheme="majorHAnsi"/>
          <w:sz w:val="22"/>
          <w:szCs w:val="22"/>
        </w:rPr>
        <w:t xml:space="preserve">Un ottimo bilancio </w:t>
      </w:r>
      <w:r w:rsidR="00234E5E" w:rsidRPr="00CF1076">
        <w:rPr>
          <w:rFonts w:asciiTheme="majorHAnsi" w:hAnsiTheme="majorHAnsi"/>
          <w:sz w:val="22"/>
          <w:szCs w:val="22"/>
        </w:rPr>
        <w:t>per l’</w:t>
      </w:r>
      <w:r w:rsidRPr="00CF1076">
        <w:rPr>
          <w:rFonts w:asciiTheme="majorHAnsi" w:hAnsiTheme="majorHAnsi"/>
          <w:sz w:val="22"/>
          <w:szCs w:val="22"/>
        </w:rPr>
        <w:t>Italia s</w:t>
      </w:r>
      <w:r w:rsidR="00B105B1" w:rsidRPr="00CF1076">
        <w:rPr>
          <w:rFonts w:asciiTheme="majorHAnsi" w:hAnsiTheme="majorHAnsi"/>
          <w:sz w:val="22"/>
          <w:szCs w:val="22"/>
        </w:rPr>
        <w:t xml:space="preserve">ull’impegnativo tema del </w:t>
      </w:r>
      <w:proofErr w:type="spellStart"/>
      <w:r w:rsidR="00B105B1" w:rsidRPr="00CF1076">
        <w:rPr>
          <w:rFonts w:asciiTheme="majorHAnsi" w:hAnsiTheme="majorHAnsi"/>
          <w:sz w:val="22"/>
          <w:szCs w:val="22"/>
        </w:rPr>
        <w:t>waterfront</w:t>
      </w:r>
      <w:proofErr w:type="spellEnd"/>
      <w:r w:rsidR="00B105B1" w:rsidRPr="00CF1076">
        <w:rPr>
          <w:rFonts w:asciiTheme="majorHAnsi" w:hAnsiTheme="majorHAnsi"/>
          <w:sz w:val="22"/>
          <w:szCs w:val="22"/>
        </w:rPr>
        <w:t xml:space="preserve"> di Molfetta </w:t>
      </w:r>
      <w:r w:rsidRPr="00CF1076">
        <w:rPr>
          <w:rFonts w:asciiTheme="majorHAnsi" w:hAnsiTheme="majorHAnsi"/>
          <w:sz w:val="22"/>
          <w:szCs w:val="22"/>
        </w:rPr>
        <w:t xml:space="preserve">per il quale </w:t>
      </w:r>
      <w:r w:rsidR="00B105B1" w:rsidRPr="00CF1076">
        <w:rPr>
          <w:rFonts w:asciiTheme="majorHAnsi" w:hAnsiTheme="majorHAnsi"/>
          <w:sz w:val="22"/>
          <w:szCs w:val="22"/>
        </w:rPr>
        <w:t xml:space="preserve">sono state inviate </w:t>
      </w:r>
      <w:r w:rsidR="00B105B1" w:rsidRPr="00CF1076">
        <w:rPr>
          <w:rFonts w:asciiTheme="majorHAnsi" w:hAnsiTheme="majorHAnsi"/>
          <w:b/>
          <w:sz w:val="22"/>
          <w:szCs w:val="22"/>
        </w:rPr>
        <w:t>37 proposte, più del 70% dei gruppi iscritti</w:t>
      </w:r>
      <w:r w:rsidR="00B105B1" w:rsidRPr="00CF1076">
        <w:rPr>
          <w:rFonts w:asciiTheme="majorHAnsi" w:hAnsiTheme="majorHAnsi"/>
          <w:sz w:val="22"/>
          <w:szCs w:val="22"/>
        </w:rPr>
        <w:t xml:space="preserve">. </w:t>
      </w:r>
      <w:r w:rsidR="00234E5E" w:rsidRPr="00CF1076">
        <w:rPr>
          <w:rFonts w:asciiTheme="majorHAnsi" w:hAnsiTheme="majorHAnsi"/>
          <w:sz w:val="22"/>
          <w:szCs w:val="22"/>
        </w:rPr>
        <w:t xml:space="preserve">Alta presenza di progettisti italiani ma anche europei. Infatti della totalità dei progetti il 78% proviene dall’Italia, il 14% dalla Spagna, il 5% dalla Francia e il 3% dalla Germania. </w:t>
      </w:r>
      <w:r w:rsidR="002D7FD8" w:rsidRPr="00CF1076">
        <w:rPr>
          <w:rFonts w:asciiTheme="majorHAnsi" w:hAnsiTheme="majorHAnsi"/>
          <w:sz w:val="22"/>
          <w:szCs w:val="22"/>
        </w:rPr>
        <w:t>Una</w:t>
      </w:r>
      <w:r w:rsidRPr="00CF1076">
        <w:rPr>
          <w:rFonts w:asciiTheme="majorHAnsi" w:hAnsiTheme="majorHAnsi"/>
          <w:sz w:val="22"/>
          <w:szCs w:val="22"/>
        </w:rPr>
        <w:t xml:space="preserve"> grande qualità nei progetti che in alcuni casi hanno cercato di tenere in considerazione</w:t>
      </w:r>
      <w:r w:rsidR="00234E5E" w:rsidRPr="00CF1076">
        <w:rPr>
          <w:rFonts w:asciiTheme="majorHAnsi" w:hAnsiTheme="majorHAnsi"/>
          <w:sz w:val="22"/>
          <w:szCs w:val="22"/>
        </w:rPr>
        <w:t xml:space="preserve"> le prescrizioni di programma e</w:t>
      </w:r>
      <w:r w:rsidRPr="00CF1076">
        <w:rPr>
          <w:rFonts w:asciiTheme="majorHAnsi" w:hAnsiTheme="majorHAnsi"/>
          <w:sz w:val="22"/>
          <w:szCs w:val="22"/>
        </w:rPr>
        <w:t xml:space="preserve"> in altri</w:t>
      </w:r>
      <w:r w:rsidR="004E0CC4" w:rsidRPr="00CF1076">
        <w:rPr>
          <w:rFonts w:asciiTheme="majorHAnsi" w:hAnsiTheme="majorHAnsi"/>
          <w:sz w:val="22"/>
          <w:szCs w:val="22"/>
        </w:rPr>
        <w:t xml:space="preserve"> hanno voluto offrire nuove prospettive</w:t>
      </w:r>
      <w:r w:rsidRPr="00CF1076">
        <w:rPr>
          <w:rFonts w:asciiTheme="majorHAnsi" w:hAnsiTheme="majorHAnsi"/>
          <w:sz w:val="22"/>
          <w:szCs w:val="22"/>
        </w:rPr>
        <w:t>.</w:t>
      </w:r>
    </w:p>
    <w:p w14:paraId="6F5723D3" w14:textId="77777777" w:rsidR="00062269" w:rsidRPr="00CF1076" w:rsidRDefault="00062269" w:rsidP="00CF1076">
      <w:pPr>
        <w:spacing w:line="312" w:lineRule="auto"/>
        <w:jc w:val="both"/>
        <w:rPr>
          <w:rFonts w:asciiTheme="majorHAnsi" w:hAnsiTheme="majorHAnsi"/>
          <w:sz w:val="22"/>
          <w:szCs w:val="22"/>
        </w:rPr>
      </w:pPr>
      <w:r w:rsidRPr="00CF1076">
        <w:rPr>
          <w:rFonts w:asciiTheme="majorHAnsi" w:hAnsiTheme="majorHAnsi"/>
          <w:sz w:val="22"/>
          <w:szCs w:val="22"/>
        </w:rPr>
        <w:t>Del totale dei progetti premiati</w:t>
      </w:r>
      <w:r w:rsidR="00796C7D" w:rsidRPr="00CF1076">
        <w:rPr>
          <w:rFonts w:asciiTheme="majorHAnsi" w:hAnsiTheme="majorHAnsi"/>
          <w:sz w:val="22"/>
          <w:szCs w:val="22"/>
        </w:rPr>
        <w:t>,</w:t>
      </w:r>
      <w:r w:rsidRPr="00CF1076">
        <w:rPr>
          <w:rFonts w:asciiTheme="majorHAnsi" w:hAnsiTheme="majorHAnsi"/>
          <w:sz w:val="22"/>
          <w:szCs w:val="22"/>
        </w:rPr>
        <w:t xml:space="preserve"> l’Italia ha assegna</w:t>
      </w:r>
      <w:r w:rsidR="00EB3481" w:rsidRPr="00CF1076">
        <w:rPr>
          <w:rFonts w:asciiTheme="majorHAnsi" w:hAnsiTheme="majorHAnsi"/>
          <w:sz w:val="22"/>
          <w:szCs w:val="22"/>
        </w:rPr>
        <w:t>to a progettisti stranieri il 50</w:t>
      </w:r>
      <w:r w:rsidRPr="00CF1076">
        <w:rPr>
          <w:rFonts w:asciiTheme="majorHAnsi" w:hAnsiTheme="majorHAnsi"/>
          <w:sz w:val="22"/>
          <w:szCs w:val="22"/>
        </w:rPr>
        <w:t xml:space="preserve">% dei premi. </w:t>
      </w:r>
    </w:p>
    <w:p w14:paraId="7D0659F9" w14:textId="77777777" w:rsidR="00062269" w:rsidRPr="00CF1076" w:rsidRDefault="00EB3481" w:rsidP="00CF1076">
      <w:pPr>
        <w:pStyle w:val="Didefault"/>
        <w:spacing w:line="312" w:lineRule="auto"/>
        <w:jc w:val="both"/>
        <w:rPr>
          <w:rFonts w:asciiTheme="majorHAnsi" w:hAnsiTheme="majorHAnsi"/>
          <w:color w:val="auto"/>
        </w:rPr>
      </w:pPr>
      <w:r w:rsidRPr="00CF1076">
        <w:rPr>
          <w:rFonts w:asciiTheme="majorHAnsi" w:hAnsiTheme="majorHAnsi"/>
          <w:color w:val="auto"/>
        </w:rPr>
        <w:t xml:space="preserve">La </w:t>
      </w:r>
      <w:r w:rsidR="00062269" w:rsidRPr="00CF1076">
        <w:rPr>
          <w:rFonts w:asciiTheme="majorHAnsi" w:hAnsiTheme="majorHAnsi"/>
          <w:color w:val="auto"/>
        </w:rPr>
        <w:t>Giuria</w:t>
      </w:r>
      <w:r w:rsidRPr="00CF1076">
        <w:rPr>
          <w:rFonts w:asciiTheme="majorHAnsi" w:hAnsiTheme="majorHAnsi"/>
          <w:color w:val="auto"/>
        </w:rPr>
        <w:t xml:space="preserve"> nazionale</w:t>
      </w:r>
      <w:r w:rsidR="00062269" w:rsidRPr="00CF1076">
        <w:rPr>
          <w:rFonts w:asciiTheme="majorHAnsi" w:hAnsiTheme="majorHAnsi"/>
          <w:color w:val="auto"/>
        </w:rPr>
        <w:t xml:space="preserve">, composta da </w:t>
      </w:r>
      <w:r w:rsidR="004B4D95" w:rsidRPr="00CF1076">
        <w:rPr>
          <w:rFonts w:asciiTheme="majorHAnsi" w:hAnsiTheme="majorHAnsi"/>
          <w:color w:val="auto"/>
        </w:rPr>
        <w:t xml:space="preserve">Sabrina </w:t>
      </w:r>
      <w:proofErr w:type="spellStart"/>
      <w:r w:rsidR="004B4D95" w:rsidRPr="00CF1076">
        <w:rPr>
          <w:rFonts w:asciiTheme="majorHAnsi" w:hAnsiTheme="majorHAnsi"/>
          <w:color w:val="auto"/>
        </w:rPr>
        <w:t>Cantalini</w:t>
      </w:r>
      <w:proofErr w:type="spellEnd"/>
      <w:r w:rsidR="004B4D95" w:rsidRPr="00CF1076">
        <w:rPr>
          <w:rFonts w:asciiTheme="majorHAnsi" w:hAnsiTheme="majorHAnsi"/>
          <w:color w:val="auto"/>
          <w:lang w:val="fr-FR"/>
        </w:rPr>
        <w:t xml:space="preserve">, Guillaume </w:t>
      </w:r>
      <w:proofErr w:type="spellStart"/>
      <w:r w:rsidR="004B4D95" w:rsidRPr="00CF1076">
        <w:rPr>
          <w:rFonts w:asciiTheme="majorHAnsi" w:hAnsiTheme="majorHAnsi"/>
          <w:color w:val="auto"/>
          <w:lang w:val="fr-FR"/>
        </w:rPr>
        <w:t>Chatelain</w:t>
      </w:r>
      <w:proofErr w:type="spellEnd"/>
      <w:r w:rsidR="004B4D95" w:rsidRPr="00CF1076">
        <w:rPr>
          <w:rFonts w:asciiTheme="majorHAnsi" w:hAnsiTheme="majorHAnsi"/>
          <w:color w:val="auto"/>
        </w:rPr>
        <w:t xml:space="preserve">, Luigi Coccia, Tommaso Dal Bosco, </w:t>
      </w:r>
      <w:proofErr w:type="spellStart"/>
      <w:r w:rsidR="004B4D95" w:rsidRPr="00CF1076">
        <w:rPr>
          <w:rFonts w:asciiTheme="majorHAnsi" w:hAnsiTheme="majorHAnsi"/>
          <w:color w:val="auto"/>
        </w:rPr>
        <w:t>Hand</w:t>
      </w:r>
      <w:proofErr w:type="spellEnd"/>
      <w:r w:rsidR="004B4D95" w:rsidRPr="00CF1076">
        <w:rPr>
          <w:rFonts w:asciiTheme="majorHAnsi" w:hAnsiTheme="majorHAnsi"/>
          <w:color w:val="auto"/>
        </w:rPr>
        <w:t xml:space="preserve"> Jorg </w:t>
      </w:r>
      <w:proofErr w:type="spellStart"/>
      <w:r w:rsidR="004B4D95" w:rsidRPr="00CF1076">
        <w:rPr>
          <w:rFonts w:asciiTheme="majorHAnsi" w:hAnsiTheme="majorHAnsi"/>
          <w:color w:val="auto"/>
        </w:rPr>
        <w:t>Duvignau</w:t>
      </w:r>
      <w:proofErr w:type="spellEnd"/>
      <w:r w:rsidR="004B4D95" w:rsidRPr="00CF1076">
        <w:rPr>
          <w:rFonts w:asciiTheme="majorHAnsi" w:hAnsiTheme="majorHAnsi"/>
          <w:color w:val="auto"/>
        </w:rPr>
        <w:t xml:space="preserve">, Robert </w:t>
      </w:r>
      <w:proofErr w:type="spellStart"/>
      <w:r w:rsidR="004B4D95" w:rsidRPr="00CF1076">
        <w:rPr>
          <w:rFonts w:asciiTheme="majorHAnsi" w:hAnsiTheme="majorHAnsi"/>
          <w:color w:val="auto"/>
        </w:rPr>
        <w:t>Holton</w:t>
      </w:r>
      <w:proofErr w:type="spellEnd"/>
      <w:r w:rsidR="004B4D95" w:rsidRPr="00CF1076">
        <w:rPr>
          <w:rFonts w:asciiTheme="majorHAnsi" w:hAnsiTheme="majorHAnsi"/>
          <w:color w:val="auto"/>
        </w:rPr>
        <w:t xml:space="preserve">, Paola Pierotti, con Mauro </w:t>
      </w:r>
      <w:proofErr w:type="spellStart"/>
      <w:r w:rsidR="004B4D95" w:rsidRPr="00CF1076">
        <w:rPr>
          <w:rFonts w:asciiTheme="majorHAnsi" w:hAnsiTheme="majorHAnsi"/>
          <w:color w:val="auto"/>
        </w:rPr>
        <w:t>Saito</w:t>
      </w:r>
      <w:proofErr w:type="spellEnd"/>
      <w:r w:rsidR="004B4D95" w:rsidRPr="00CF1076">
        <w:rPr>
          <w:rFonts w:asciiTheme="majorHAnsi" w:hAnsiTheme="majorHAnsi"/>
          <w:color w:val="auto"/>
        </w:rPr>
        <w:t xml:space="preserve"> presidente, </w:t>
      </w:r>
      <w:r w:rsidR="00062269" w:rsidRPr="00CF1076">
        <w:rPr>
          <w:rFonts w:asciiTheme="majorHAnsi" w:hAnsiTheme="majorHAnsi"/>
          <w:color w:val="auto"/>
        </w:rPr>
        <w:t xml:space="preserve">ha assegnato </w:t>
      </w:r>
      <w:r w:rsidRPr="00CF1076">
        <w:rPr>
          <w:rFonts w:asciiTheme="majorHAnsi" w:hAnsiTheme="majorHAnsi"/>
          <w:color w:val="auto"/>
        </w:rPr>
        <w:t>2</w:t>
      </w:r>
      <w:r w:rsidR="00062269" w:rsidRPr="00CF1076">
        <w:rPr>
          <w:rFonts w:asciiTheme="majorHAnsi" w:hAnsiTheme="majorHAnsi"/>
          <w:color w:val="auto"/>
        </w:rPr>
        <w:t xml:space="preserve"> premi in denaro</w:t>
      </w:r>
      <w:r w:rsidRPr="00CF1076">
        <w:rPr>
          <w:rFonts w:asciiTheme="majorHAnsi" w:hAnsiTheme="majorHAnsi"/>
          <w:color w:val="auto"/>
        </w:rPr>
        <w:t xml:space="preserve"> (1 vincitore e 1</w:t>
      </w:r>
      <w:r w:rsidR="00796C7D" w:rsidRPr="00CF1076">
        <w:rPr>
          <w:rFonts w:asciiTheme="majorHAnsi" w:hAnsiTheme="majorHAnsi"/>
          <w:color w:val="auto"/>
        </w:rPr>
        <w:t xml:space="preserve"> segnalato</w:t>
      </w:r>
      <w:r w:rsidR="00062269" w:rsidRPr="00CF1076">
        <w:rPr>
          <w:rFonts w:asciiTheme="majorHAnsi" w:hAnsiTheme="majorHAnsi"/>
          <w:color w:val="auto"/>
        </w:rPr>
        <w:t xml:space="preserve">) e </w:t>
      </w:r>
      <w:r w:rsidRPr="00CF1076">
        <w:rPr>
          <w:rFonts w:asciiTheme="majorHAnsi" w:hAnsiTheme="majorHAnsi"/>
          <w:color w:val="auto"/>
        </w:rPr>
        <w:t>2</w:t>
      </w:r>
      <w:r w:rsidR="00062269" w:rsidRPr="00CF1076">
        <w:rPr>
          <w:rFonts w:asciiTheme="majorHAnsi" w:hAnsiTheme="majorHAnsi"/>
          <w:color w:val="auto"/>
        </w:rPr>
        <w:t xml:space="preserve"> menzioni </w:t>
      </w:r>
      <w:r w:rsidR="00796C7D" w:rsidRPr="00CF1076">
        <w:rPr>
          <w:rFonts w:asciiTheme="majorHAnsi" w:hAnsiTheme="majorHAnsi"/>
          <w:color w:val="auto"/>
        </w:rPr>
        <w:t xml:space="preserve">speciali </w:t>
      </w:r>
      <w:r w:rsidR="00062269" w:rsidRPr="00CF1076">
        <w:rPr>
          <w:rFonts w:asciiTheme="majorHAnsi" w:hAnsiTheme="majorHAnsi"/>
          <w:color w:val="auto"/>
        </w:rPr>
        <w:t xml:space="preserve">su un totale di </w:t>
      </w:r>
      <w:r w:rsidRPr="00CF1076">
        <w:rPr>
          <w:rFonts w:asciiTheme="majorHAnsi" w:hAnsiTheme="majorHAnsi"/>
          <w:color w:val="auto"/>
        </w:rPr>
        <w:t>37</w:t>
      </w:r>
      <w:r w:rsidR="00062269" w:rsidRPr="00CF1076">
        <w:rPr>
          <w:rFonts w:asciiTheme="majorHAnsi" w:hAnsiTheme="majorHAnsi"/>
          <w:color w:val="auto"/>
        </w:rPr>
        <w:t xml:space="preserve"> proposte progettuali.</w:t>
      </w:r>
    </w:p>
    <w:p w14:paraId="77B69D44" w14:textId="77777777" w:rsidR="004E0CC4" w:rsidRPr="00CF1076" w:rsidRDefault="004E0CC4" w:rsidP="00CF1076">
      <w:pPr>
        <w:pStyle w:val="Didefault"/>
        <w:spacing w:line="312" w:lineRule="auto"/>
        <w:jc w:val="both"/>
        <w:rPr>
          <w:rFonts w:asciiTheme="majorHAnsi" w:eastAsia="Arial" w:hAnsiTheme="majorHAnsi" w:cs="Arial"/>
          <w:color w:val="auto"/>
        </w:rPr>
      </w:pPr>
      <w:r w:rsidRPr="00CF1076">
        <w:rPr>
          <w:rFonts w:asciiTheme="majorHAnsi" w:hAnsiTheme="majorHAnsi"/>
          <w:color w:val="auto"/>
        </w:rPr>
        <w:t>In generale, nelle prime due proposte, la Giuria ha ritenuto di offrire alla città elementi identitari facilmente adattabili alle necessità di programma. Nelle proposte menzionate interessanti punti di vista che possono suggerire alla città nuove visioni.</w:t>
      </w:r>
    </w:p>
    <w:p w14:paraId="33BC24A0" w14:textId="4067B801" w:rsidR="008265CA" w:rsidRPr="00CF1076" w:rsidRDefault="00523BCB" w:rsidP="00CF1076">
      <w:pPr>
        <w:pStyle w:val="Didefault"/>
        <w:spacing w:line="312" w:lineRule="auto"/>
        <w:jc w:val="both"/>
        <w:rPr>
          <w:rFonts w:asciiTheme="majorHAnsi" w:hAnsiTheme="majorHAnsi" w:cs="Arial"/>
          <w:color w:val="auto"/>
        </w:rPr>
      </w:pPr>
      <w:r w:rsidRPr="00CF1076">
        <w:rPr>
          <w:rFonts w:asciiTheme="majorHAnsi" w:hAnsiTheme="majorHAnsi" w:cs="Arial"/>
          <w:color w:val="auto"/>
        </w:rPr>
        <w:t>Classe ’88 per il team del progetto</w:t>
      </w:r>
      <w:r w:rsidR="00062269" w:rsidRPr="00CF1076">
        <w:rPr>
          <w:rFonts w:asciiTheme="majorHAnsi" w:hAnsiTheme="majorHAnsi" w:cs="Arial"/>
          <w:color w:val="auto"/>
        </w:rPr>
        <w:t xml:space="preserve"> </w:t>
      </w:r>
      <w:r w:rsidR="00062269" w:rsidRPr="00CF1076">
        <w:rPr>
          <w:rFonts w:asciiTheme="majorHAnsi" w:hAnsiTheme="majorHAnsi" w:cs="Arial"/>
          <w:b/>
          <w:color w:val="auto"/>
        </w:rPr>
        <w:t>vincitore</w:t>
      </w:r>
      <w:r w:rsidR="00DC3486" w:rsidRPr="00CF1076">
        <w:rPr>
          <w:rFonts w:asciiTheme="majorHAnsi" w:hAnsiTheme="majorHAnsi" w:cs="Arial"/>
          <w:b/>
          <w:color w:val="auto"/>
        </w:rPr>
        <w:t xml:space="preserve">, </w:t>
      </w:r>
      <w:r w:rsidR="00DC3486" w:rsidRPr="00CF1076">
        <w:rPr>
          <w:rFonts w:asciiTheme="majorHAnsi" w:hAnsiTheme="majorHAnsi" w:cs="Arial"/>
          <w:color w:val="auto"/>
        </w:rPr>
        <w:t xml:space="preserve">dal </w:t>
      </w:r>
      <w:r w:rsidR="00062269" w:rsidRPr="00CF1076">
        <w:rPr>
          <w:rFonts w:asciiTheme="majorHAnsi" w:hAnsiTheme="majorHAnsi" w:cs="Arial"/>
          <w:color w:val="auto"/>
        </w:rPr>
        <w:t>titolo</w:t>
      </w:r>
      <w:r w:rsidR="004E0CC4" w:rsidRPr="00CF1076">
        <w:rPr>
          <w:rFonts w:asciiTheme="majorHAnsi" w:hAnsiTheme="majorHAnsi" w:cs="Arial"/>
          <w:color w:val="auto"/>
        </w:rPr>
        <w:t xml:space="preserve"> </w:t>
      </w:r>
      <w:r w:rsidR="00DC3486" w:rsidRPr="00CF1076">
        <w:rPr>
          <w:rFonts w:asciiTheme="majorHAnsi" w:eastAsia="Arial" w:hAnsiTheme="majorHAnsi" w:cs="Arial"/>
          <w:color w:val="auto"/>
        </w:rPr>
        <w:t>“</w:t>
      </w:r>
      <w:r w:rsidR="004E0CC4" w:rsidRPr="00CF1076">
        <w:rPr>
          <w:rFonts w:asciiTheme="majorHAnsi" w:hAnsiTheme="majorHAnsi" w:cs="Arial"/>
          <w:b/>
          <w:color w:val="auto"/>
          <w:lang w:val="en-US"/>
        </w:rPr>
        <w:t>Hold the line -  A flexible tool for an adaptable city</w:t>
      </w:r>
      <w:r w:rsidR="00DC3486" w:rsidRPr="00CF1076">
        <w:rPr>
          <w:rFonts w:asciiTheme="majorHAnsi" w:hAnsiTheme="majorHAnsi" w:cs="Arial"/>
          <w:color w:val="auto"/>
          <w:lang w:val="en-US"/>
        </w:rPr>
        <w:t>”</w:t>
      </w:r>
      <w:r w:rsidR="008265CA" w:rsidRPr="00CF1076">
        <w:rPr>
          <w:rFonts w:asciiTheme="majorHAnsi" w:hAnsiTheme="majorHAnsi" w:cs="Arial"/>
          <w:color w:val="auto"/>
          <w:lang w:val="en-US"/>
        </w:rPr>
        <w:t xml:space="preserve">, </w:t>
      </w:r>
      <w:proofErr w:type="spellStart"/>
      <w:r w:rsidR="008265CA" w:rsidRPr="00CF1076">
        <w:rPr>
          <w:rFonts w:asciiTheme="majorHAnsi" w:hAnsiTheme="majorHAnsi" w:cs="Arial"/>
          <w:color w:val="auto"/>
          <w:lang w:val="en-US"/>
        </w:rPr>
        <w:t>composto</w:t>
      </w:r>
      <w:proofErr w:type="spellEnd"/>
      <w:r w:rsidR="008265CA" w:rsidRPr="00CF1076">
        <w:rPr>
          <w:rFonts w:asciiTheme="majorHAnsi" w:hAnsiTheme="majorHAnsi" w:cs="Arial"/>
          <w:color w:val="auto"/>
          <w:lang w:val="en-US"/>
        </w:rPr>
        <w:t xml:space="preserve"> da </w:t>
      </w:r>
      <w:r w:rsidR="008265CA" w:rsidRPr="00CF1076">
        <w:rPr>
          <w:rFonts w:asciiTheme="majorHAnsi" w:hAnsiTheme="majorHAnsi" w:cs="Arial"/>
          <w:color w:val="auto"/>
        </w:rPr>
        <w:t>Nicola D</w:t>
      </w:r>
      <w:r w:rsidR="00250B88">
        <w:rPr>
          <w:rFonts w:asciiTheme="majorHAnsi" w:hAnsiTheme="majorHAnsi" w:cs="Arial"/>
          <w:color w:val="auto"/>
        </w:rPr>
        <w:t>ario Baldassarre, Pasquale Cipri</w:t>
      </w:r>
      <w:r w:rsidR="008265CA" w:rsidRPr="00CF1076">
        <w:rPr>
          <w:rFonts w:asciiTheme="majorHAnsi" w:hAnsiTheme="majorHAnsi" w:cs="Arial"/>
          <w:color w:val="auto"/>
        </w:rPr>
        <w:t xml:space="preserve">, Salvatore </w:t>
      </w:r>
      <w:proofErr w:type="spellStart"/>
      <w:r w:rsidR="008265CA" w:rsidRPr="00CF1076">
        <w:rPr>
          <w:rFonts w:asciiTheme="majorHAnsi" w:hAnsiTheme="majorHAnsi" w:cs="Arial"/>
          <w:color w:val="auto"/>
        </w:rPr>
        <w:t>Dentamaro</w:t>
      </w:r>
      <w:proofErr w:type="spellEnd"/>
      <w:r w:rsidR="008265CA" w:rsidRPr="00CF1076">
        <w:rPr>
          <w:rFonts w:asciiTheme="majorHAnsi" w:hAnsiTheme="majorHAnsi" w:cs="Arial"/>
          <w:color w:val="auto"/>
        </w:rPr>
        <w:t xml:space="preserve">, Nicoletta </w:t>
      </w:r>
      <w:proofErr w:type="spellStart"/>
      <w:r w:rsidR="008265CA" w:rsidRPr="00CF1076">
        <w:rPr>
          <w:rFonts w:asciiTheme="majorHAnsi" w:hAnsiTheme="majorHAnsi" w:cs="Arial"/>
          <w:color w:val="auto"/>
        </w:rPr>
        <w:t>Faccitondo</w:t>
      </w:r>
      <w:proofErr w:type="spellEnd"/>
      <w:r w:rsidR="008265CA" w:rsidRPr="00CF1076">
        <w:rPr>
          <w:rFonts w:asciiTheme="majorHAnsi" w:hAnsiTheme="majorHAnsi" w:cs="Arial"/>
          <w:color w:val="auto"/>
        </w:rPr>
        <w:t>, Andrea Salvatore e Margherita Valente.</w:t>
      </w:r>
    </w:p>
    <w:p w14:paraId="53D5EFC1" w14:textId="77777777" w:rsidR="004E0CC4" w:rsidRPr="00CF1076" w:rsidRDefault="008265CA" w:rsidP="00CF1076">
      <w:pPr>
        <w:pStyle w:val="Didefault"/>
        <w:spacing w:line="312" w:lineRule="auto"/>
        <w:jc w:val="both"/>
        <w:rPr>
          <w:rFonts w:asciiTheme="majorHAnsi" w:eastAsia="Arial" w:hAnsiTheme="majorHAnsi" w:cs="Arial"/>
          <w:color w:val="auto"/>
        </w:rPr>
      </w:pPr>
      <w:r w:rsidRPr="00CF1076">
        <w:rPr>
          <w:rFonts w:asciiTheme="majorHAnsi" w:hAnsiTheme="majorHAnsi"/>
          <w:color w:val="auto"/>
        </w:rPr>
        <w:t xml:space="preserve">Il progetto </w:t>
      </w:r>
      <w:r w:rsidR="004E0CC4" w:rsidRPr="00CF1076">
        <w:rPr>
          <w:rFonts w:asciiTheme="majorHAnsi" w:hAnsiTheme="majorHAnsi"/>
          <w:color w:val="auto"/>
        </w:rPr>
        <w:t xml:space="preserve">si </w:t>
      </w:r>
      <w:r w:rsidR="00DC3486" w:rsidRPr="00CF1076">
        <w:rPr>
          <w:rFonts w:asciiTheme="majorHAnsi" w:hAnsiTheme="majorHAnsi"/>
          <w:color w:val="auto"/>
        </w:rPr>
        <w:t>è distinto</w:t>
      </w:r>
      <w:r w:rsidR="004E0CC4" w:rsidRPr="00CF1076">
        <w:rPr>
          <w:rFonts w:asciiTheme="majorHAnsi" w:hAnsiTheme="majorHAnsi"/>
          <w:color w:val="auto"/>
        </w:rPr>
        <w:t xml:space="preserve"> per </w:t>
      </w:r>
      <w:r w:rsidR="00DC3486" w:rsidRPr="00CF1076">
        <w:rPr>
          <w:rFonts w:asciiTheme="majorHAnsi" w:hAnsiTheme="majorHAnsi"/>
          <w:color w:val="auto"/>
        </w:rPr>
        <w:t>la capacità di</w:t>
      </w:r>
      <w:r w:rsidR="004E0CC4" w:rsidRPr="00CF1076">
        <w:rPr>
          <w:rFonts w:asciiTheme="majorHAnsi" w:hAnsiTheme="majorHAnsi"/>
          <w:color w:val="auto"/>
        </w:rPr>
        <w:t xml:space="preserve"> </w:t>
      </w:r>
      <w:r w:rsidR="00DC3486" w:rsidRPr="00CF1076">
        <w:rPr>
          <w:rFonts w:asciiTheme="majorHAnsi" w:hAnsiTheme="majorHAnsi"/>
          <w:color w:val="auto"/>
        </w:rPr>
        <w:t>trovare un elemento</w:t>
      </w:r>
      <w:r w:rsidR="004E0CC4" w:rsidRPr="00CF1076">
        <w:rPr>
          <w:rFonts w:asciiTheme="majorHAnsi" w:hAnsiTheme="majorHAnsi"/>
          <w:color w:val="auto"/>
        </w:rPr>
        <w:t xml:space="preserve"> </w:t>
      </w:r>
      <w:r w:rsidR="00DC3486" w:rsidRPr="00CF1076">
        <w:rPr>
          <w:rFonts w:asciiTheme="majorHAnsi" w:hAnsiTheme="majorHAnsi"/>
          <w:color w:val="auto"/>
        </w:rPr>
        <w:t>caratterizzante</w:t>
      </w:r>
      <w:r w:rsidR="004E0CC4" w:rsidRPr="00CF1076">
        <w:rPr>
          <w:rFonts w:asciiTheme="majorHAnsi" w:hAnsiTheme="majorHAnsi"/>
          <w:color w:val="auto"/>
        </w:rPr>
        <w:t xml:space="preserve"> per il </w:t>
      </w:r>
      <w:proofErr w:type="spellStart"/>
      <w:r w:rsidR="004E0CC4" w:rsidRPr="00CF1076">
        <w:rPr>
          <w:rFonts w:asciiTheme="majorHAnsi" w:hAnsiTheme="majorHAnsi"/>
          <w:color w:val="auto"/>
        </w:rPr>
        <w:t>waterfront</w:t>
      </w:r>
      <w:proofErr w:type="spellEnd"/>
      <w:r w:rsidR="004E0CC4" w:rsidRPr="00CF1076">
        <w:rPr>
          <w:rFonts w:asciiTheme="majorHAnsi" w:hAnsiTheme="majorHAnsi"/>
          <w:color w:val="auto"/>
        </w:rPr>
        <w:t xml:space="preserve"> che rispetta la necessità di non consumare ulteriore suolo e individua un “logo” architettonico</w:t>
      </w:r>
      <w:r w:rsidR="00DC3486" w:rsidRPr="00CF1076">
        <w:rPr>
          <w:rFonts w:asciiTheme="majorHAnsi" w:hAnsiTheme="majorHAnsi"/>
          <w:color w:val="auto"/>
        </w:rPr>
        <w:t>,</w:t>
      </w:r>
      <w:r w:rsidR="004E0CC4" w:rsidRPr="00CF1076">
        <w:rPr>
          <w:rFonts w:asciiTheme="majorHAnsi" w:hAnsiTheme="majorHAnsi"/>
          <w:color w:val="auto"/>
        </w:rPr>
        <w:t xml:space="preserve"> la cui leggerezza visiva garanti</w:t>
      </w:r>
      <w:r w:rsidR="00796C7D" w:rsidRPr="00CF1076">
        <w:rPr>
          <w:rFonts w:asciiTheme="majorHAnsi" w:hAnsiTheme="majorHAnsi"/>
          <w:color w:val="auto"/>
        </w:rPr>
        <w:t>sce il rispetto dell’esistente; l</w:t>
      </w:r>
      <w:r w:rsidRPr="00CF1076">
        <w:rPr>
          <w:rFonts w:asciiTheme="majorHAnsi" w:eastAsia="Arial" w:hAnsiTheme="majorHAnsi" w:cs="Arial"/>
          <w:color w:val="auto"/>
        </w:rPr>
        <w:t xml:space="preserve">a </w:t>
      </w:r>
      <w:proofErr w:type="spellStart"/>
      <w:r w:rsidRPr="00CF1076">
        <w:rPr>
          <w:rFonts w:asciiTheme="majorHAnsi" w:eastAsia="Arial" w:hAnsiTheme="majorHAnsi" w:cs="Arial"/>
          <w:color w:val="auto"/>
        </w:rPr>
        <w:t>riattualizzazione</w:t>
      </w:r>
      <w:proofErr w:type="spellEnd"/>
      <w:r w:rsidRPr="00CF1076">
        <w:rPr>
          <w:rFonts w:asciiTheme="majorHAnsi" w:eastAsia="Arial" w:hAnsiTheme="majorHAnsi" w:cs="Arial"/>
          <w:color w:val="auto"/>
        </w:rPr>
        <w:t xml:space="preserve"> dell’antico utilizzo del mare </w:t>
      </w:r>
      <w:r w:rsidRPr="00CF1076">
        <w:rPr>
          <w:rFonts w:asciiTheme="majorHAnsi" w:hAnsiTheme="majorHAnsi"/>
          <w:color w:val="auto"/>
        </w:rPr>
        <w:t xml:space="preserve">per la balneazione </w:t>
      </w:r>
      <w:r w:rsidR="004E0CC4" w:rsidRPr="00CF1076">
        <w:rPr>
          <w:rFonts w:asciiTheme="majorHAnsi" w:hAnsiTheme="majorHAnsi"/>
          <w:color w:val="auto"/>
        </w:rPr>
        <w:t>da parte dei cittadini</w:t>
      </w:r>
      <w:r w:rsidR="00796C7D" w:rsidRPr="00CF1076">
        <w:rPr>
          <w:rFonts w:asciiTheme="majorHAnsi" w:hAnsiTheme="majorHAnsi"/>
          <w:color w:val="auto"/>
        </w:rPr>
        <w:t>; l</w:t>
      </w:r>
      <w:r w:rsidRPr="00CF1076">
        <w:rPr>
          <w:rFonts w:asciiTheme="majorHAnsi" w:hAnsiTheme="majorHAnsi"/>
          <w:color w:val="auto"/>
        </w:rPr>
        <w:t>’interessante</w:t>
      </w:r>
      <w:r w:rsidR="004E0CC4" w:rsidRPr="00CF1076">
        <w:rPr>
          <w:rFonts w:asciiTheme="majorHAnsi" w:hAnsiTheme="majorHAnsi"/>
          <w:color w:val="auto"/>
        </w:rPr>
        <w:t xml:space="preserve"> </w:t>
      </w:r>
      <w:r w:rsidRPr="00CF1076">
        <w:rPr>
          <w:rFonts w:asciiTheme="majorHAnsi" w:hAnsiTheme="majorHAnsi"/>
          <w:color w:val="auto"/>
        </w:rPr>
        <w:t>soluzione proposta per</w:t>
      </w:r>
      <w:r w:rsidR="004E0CC4" w:rsidRPr="00CF1076">
        <w:rPr>
          <w:rFonts w:asciiTheme="majorHAnsi" w:hAnsiTheme="majorHAnsi"/>
          <w:color w:val="auto"/>
        </w:rPr>
        <w:t xml:space="preserve"> i cantieri navali che risolve l’attuale situazione di mantenimento delle attività cantieristiche ma con una versatilità tale da adattarsi facilmente all’eventualità di una futura delocalizzazione di tali attività.</w:t>
      </w:r>
      <w:r w:rsidRPr="00CF1076">
        <w:rPr>
          <w:rFonts w:asciiTheme="majorHAnsi" w:eastAsia="Arial" w:hAnsiTheme="majorHAnsi" w:cs="Arial"/>
          <w:color w:val="auto"/>
        </w:rPr>
        <w:t xml:space="preserve"> </w:t>
      </w:r>
      <w:r w:rsidRPr="00CF1076">
        <w:rPr>
          <w:rFonts w:asciiTheme="majorHAnsi" w:hAnsiTheme="majorHAnsi"/>
          <w:color w:val="auto"/>
        </w:rPr>
        <w:t>Una perfetta rispondenza al</w:t>
      </w:r>
      <w:r w:rsidR="004E0CC4" w:rsidRPr="00CF1076">
        <w:rPr>
          <w:rFonts w:asciiTheme="majorHAnsi" w:hAnsiTheme="majorHAnsi"/>
          <w:color w:val="auto"/>
        </w:rPr>
        <w:t xml:space="preserve"> tema della città adattabile, </w:t>
      </w:r>
      <w:r w:rsidRPr="00CF1076">
        <w:rPr>
          <w:rFonts w:asciiTheme="majorHAnsi" w:hAnsiTheme="majorHAnsi"/>
          <w:color w:val="auto"/>
        </w:rPr>
        <w:t>con l’inserimento di un “</w:t>
      </w:r>
      <w:proofErr w:type="spellStart"/>
      <w:r w:rsidRPr="00CF1076">
        <w:rPr>
          <w:rFonts w:asciiTheme="majorHAnsi" w:hAnsiTheme="majorHAnsi"/>
          <w:color w:val="auto"/>
        </w:rPr>
        <w:t>tool</w:t>
      </w:r>
      <w:proofErr w:type="spellEnd"/>
      <w:r w:rsidRPr="00CF1076">
        <w:rPr>
          <w:rFonts w:asciiTheme="majorHAnsi" w:hAnsiTheme="majorHAnsi"/>
          <w:color w:val="auto"/>
        </w:rPr>
        <w:t xml:space="preserve">” (il </w:t>
      </w:r>
      <w:r w:rsidR="004E0CC4" w:rsidRPr="00CF1076">
        <w:rPr>
          <w:rFonts w:asciiTheme="majorHAnsi" w:hAnsiTheme="majorHAnsi"/>
          <w:color w:val="auto"/>
        </w:rPr>
        <w:t>portale modulare</w:t>
      </w:r>
      <w:r w:rsidRPr="00CF1076">
        <w:rPr>
          <w:rFonts w:asciiTheme="majorHAnsi" w:hAnsiTheme="majorHAnsi"/>
          <w:color w:val="auto"/>
        </w:rPr>
        <w:t>)</w:t>
      </w:r>
      <w:r w:rsidR="004E0CC4" w:rsidRPr="00CF1076">
        <w:rPr>
          <w:rFonts w:asciiTheme="majorHAnsi" w:hAnsiTheme="majorHAnsi"/>
          <w:color w:val="auto"/>
        </w:rPr>
        <w:t xml:space="preserve"> che diviene elemento generatore dell’intero sistema </w:t>
      </w:r>
      <w:proofErr w:type="spellStart"/>
      <w:r w:rsidR="004E0CC4" w:rsidRPr="00CF1076">
        <w:rPr>
          <w:rFonts w:asciiTheme="majorHAnsi" w:hAnsiTheme="majorHAnsi"/>
          <w:color w:val="auto"/>
        </w:rPr>
        <w:t>waterfront</w:t>
      </w:r>
      <w:proofErr w:type="spellEnd"/>
      <w:r w:rsidR="004E0CC4" w:rsidRPr="00CF1076">
        <w:rPr>
          <w:rFonts w:asciiTheme="majorHAnsi" w:hAnsiTheme="majorHAnsi"/>
          <w:color w:val="auto"/>
        </w:rPr>
        <w:t xml:space="preserve"> che la cittadinanza può </w:t>
      </w:r>
      <w:r w:rsidRPr="00CF1076">
        <w:rPr>
          <w:rFonts w:asciiTheme="majorHAnsi" w:hAnsiTheme="majorHAnsi"/>
          <w:color w:val="auto"/>
        </w:rPr>
        <w:t xml:space="preserve">auto-organizzare </w:t>
      </w:r>
      <w:r w:rsidR="004E0CC4" w:rsidRPr="00CF1076">
        <w:rPr>
          <w:rFonts w:asciiTheme="majorHAnsi" w:hAnsiTheme="majorHAnsi"/>
          <w:color w:val="auto"/>
        </w:rPr>
        <w:t xml:space="preserve">in base agli usi, con i tratti </w:t>
      </w:r>
      <w:r w:rsidRPr="00CF1076">
        <w:rPr>
          <w:rFonts w:asciiTheme="majorHAnsi" w:hAnsiTheme="majorHAnsi"/>
          <w:color w:val="auto"/>
        </w:rPr>
        <w:t>identitari</w:t>
      </w:r>
      <w:r w:rsidR="004E0CC4" w:rsidRPr="00CF1076">
        <w:rPr>
          <w:rFonts w:asciiTheme="majorHAnsi" w:hAnsiTheme="majorHAnsi"/>
          <w:color w:val="auto"/>
        </w:rPr>
        <w:t xml:space="preserve"> della tradizione molfettese. Questo potrà implicare un’azione di progettazione partecipata nello sviluppo delle singole aree sensibili. </w:t>
      </w:r>
    </w:p>
    <w:p w14:paraId="515BB2F4" w14:textId="77777777" w:rsidR="004E0CC4" w:rsidRPr="00CF1076" w:rsidRDefault="008265CA" w:rsidP="00CF1076">
      <w:pPr>
        <w:pStyle w:val="Didefault"/>
        <w:spacing w:line="312" w:lineRule="auto"/>
        <w:jc w:val="both"/>
        <w:rPr>
          <w:rFonts w:asciiTheme="majorHAnsi" w:hAnsiTheme="majorHAnsi"/>
          <w:color w:val="auto"/>
        </w:rPr>
      </w:pPr>
      <w:r w:rsidRPr="00CF1076">
        <w:rPr>
          <w:rFonts w:asciiTheme="majorHAnsi" w:hAnsiTheme="majorHAnsi" w:cs="Arial"/>
          <w:color w:val="auto"/>
        </w:rPr>
        <w:lastRenderedPageBreak/>
        <w:t xml:space="preserve">Il progetto </w:t>
      </w:r>
      <w:r w:rsidRPr="00CF1076">
        <w:rPr>
          <w:rFonts w:asciiTheme="majorHAnsi" w:hAnsiTheme="majorHAnsi" w:cs="Arial"/>
          <w:b/>
          <w:color w:val="auto"/>
        </w:rPr>
        <w:t>s</w:t>
      </w:r>
      <w:r w:rsidR="004E0CC4" w:rsidRPr="00CF1076">
        <w:rPr>
          <w:rFonts w:asciiTheme="majorHAnsi" w:hAnsiTheme="majorHAnsi"/>
          <w:b/>
          <w:bCs/>
          <w:color w:val="auto"/>
        </w:rPr>
        <w:t>egnalato</w:t>
      </w:r>
      <w:r w:rsidRPr="00CF1076">
        <w:rPr>
          <w:rFonts w:asciiTheme="majorHAnsi" w:hAnsiTheme="majorHAnsi"/>
          <w:b/>
          <w:bCs/>
          <w:color w:val="auto"/>
        </w:rPr>
        <w:t xml:space="preserve"> </w:t>
      </w:r>
      <w:r w:rsidRPr="00CF1076">
        <w:rPr>
          <w:rFonts w:asciiTheme="majorHAnsi" w:hAnsiTheme="majorHAnsi"/>
          <w:bCs/>
          <w:color w:val="auto"/>
        </w:rPr>
        <w:t>dal titolo</w:t>
      </w:r>
      <w:r w:rsidRPr="00CF1076">
        <w:rPr>
          <w:rFonts w:asciiTheme="majorHAnsi" w:hAnsiTheme="majorHAnsi"/>
          <w:b/>
          <w:bCs/>
          <w:color w:val="auto"/>
        </w:rPr>
        <w:t xml:space="preserve"> “</w:t>
      </w:r>
      <w:r w:rsidR="004E0CC4" w:rsidRPr="00CF1076">
        <w:rPr>
          <w:rFonts w:asciiTheme="majorHAnsi" w:hAnsiTheme="majorHAnsi"/>
          <w:b/>
          <w:color w:val="auto"/>
        </w:rPr>
        <w:t>Molfetta, Terra e Mare</w:t>
      </w:r>
      <w:r w:rsidRPr="00CF1076">
        <w:rPr>
          <w:rFonts w:asciiTheme="majorHAnsi" w:hAnsiTheme="majorHAnsi"/>
          <w:color w:val="auto"/>
        </w:rPr>
        <w:t xml:space="preserve">”, </w:t>
      </w:r>
      <w:proofErr w:type="spellStart"/>
      <w:r w:rsidRPr="00CF1076">
        <w:rPr>
          <w:rFonts w:asciiTheme="majorHAnsi" w:hAnsiTheme="majorHAnsi" w:cs="Arial"/>
          <w:color w:val="auto"/>
          <w:lang w:val="en-US"/>
        </w:rPr>
        <w:t>rivela</w:t>
      </w:r>
      <w:proofErr w:type="spellEnd"/>
      <w:r w:rsidRPr="00CF1076">
        <w:rPr>
          <w:rFonts w:asciiTheme="majorHAnsi" w:hAnsiTheme="majorHAnsi" w:cs="Arial"/>
          <w:color w:val="auto"/>
          <w:lang w:val="en-US"/>
        </w:rPr>
        <w:t xml:space="preserve"> un </w:t>
      </w:r>
      <w:proofErr w:type="spellStart"/>
      <w:r w:rsidRPr="00CF1076">
        <w:rPr>
          <w:rFonts w:asciiTheme="majorHAnsi" w:hAnsiTheme="majorHAnsi" w:cs="Arial"/>
          <w:color w:val="auto"/>
          <w:lang w:val="en-US"/>
        </w:rPr>
        <w:t>gruppo</w:t>
      </w:r>
      <w:proofErr w:type="spellEnd"/>
      <w:r w:rsidR="00523BCB" w:rsidRPr="00CF1076">
        <w:rPr>
          <w:rFonts w:asciiTheme="majorHAnsi" w:hAnsiTheme="majorHAnsi" w:cs="Arial"/>
          <w:color w:val="auto"/>
          <w:lang w:val="en-US"/>
        </w:rPr>
        <w:t xml:space="preserve"> </w:t>
      </w:r>
      <w:proofErr w:type="spellStart"/>
      <w:r w:rsidR="00523BCB" w:rsidRPr="00CF1076">
        <w:rPr>
          <w:rFonts w:asciiTheme="majorHAnsi" w:hAnsiTheme="majorHAnsi" w:cs="Arial"/>
          <w:color w:val="auto"/>
          <w:lang w:val="en-US"/>
        </w:rPr>
        <w:t>classe</w:t>
      </w:r>
      <w:proofErr w:type="spellEnd"/>
      <w:r w:rsidR="00523BCB" w:rsidRPr="00CF1076">
        <w:rPr>
          <w:rFonts w:asciiTheme="majorHAnsi" w:hAnsiTheme="majorHAnsi" w:cs="Arial"/>
          <w:color w:val="auto"/>
          <w:lang w:val="en-US"/>
        </w:rPr>
        <w:t xml:space="preserve"> ’89,</w:t>
      </w:r>
      <w:r w:rsidRPr="00CF1076">
        <w:rPr>
          <w:rFonts w:asciiTheme="majorHAnsi" w:hAnsiTheme="majorHAnsi" w:cs="Arial"/>
          <w:color w:val="auto"/>
          <w:lang w:val="en-US"/>
        </w:rPr>
        <w:t xml:space="preserve"> di </w:t>
      </w:r>
      <w:proofErr w:type="spellStart"/>
      <w:r w:rsidRPr="00CF1076">
        <w:rPr>
          <w:rFonts w:asciiTheme="majorHAnsi" w:hAnsiTheme="majorHAnsi" w:cs="Arial"/>
          <w:color w:val="auto"/>
          <w:lang w:val="en-US"/>
        </w:rPr>
        <w:t>architetti</w:t>
      </w:r>
      <w:proofErr w:type="spellEnd"/>
      <w:r w:rsidRPr="00CF1076">
        <w:rPr>
          <w:rFonts w:asciiTheme="majorHAnsi" w:hAnsiTheme="majorHAnsi" w:cs="Arial"/>
          <w:color w:val="auto"/>
          <w:lang w:val="en-US"/>
        </w:rPr>
        <w:t xml:space="preserve"> </w:t>
      </w:r>
      <w:proofErr w:type="spellStart"/>
      <w:r w:rsidRPr="00CF1076">
        <w:rPr>
          <w:rFonts w:asciiTheme="majorHAnsi" w:hAnsiTheme="majorHAnsi" w:cs="Arial"/>
          <w:color w:val="auto"/>
          <w:lang w:val="en-US"/>
        </w:rPr>
        <w:t>spagnoli</w:t>
      </w:r>
      <w:proofErr w:type="spellEnd"/>
      <w:r w:rsidRPr="00CF1076">
        <w:rPr>
          <w:rFonts w:asciiTheme="majorHAnsi" w:hAnsiTheme="majorHAnsi" w:cs="Arial"/>
          <w:color w:val="auto"/>
          <w:lang w:val="en-US"/>
        </w:rPr>
        <w:t xml:space="preserve"> con </w:t>
      </w:r>
      <w:r w:rsidR="00523BCB" w:rsidRPr="00CF1076">
        <w:rPr>
          <w:rFonts w:asciiTheme="majorHAnsi" w:hAnsiTheme="majorHAnsi" w:cs="Arial"/>
          <w:color w:val="auto"/>
          <w:lang w:val="en-US"/>
        </w:rPr>
        <w:t xml:space="preserve">la </w:t>
      </w:r>
      <w:proofErr w:type="spellStart"/>
      <w:r w:rsidRPr="00CF1076">
        <w:rPr>
          <w:rFonts w:asciiTheme="majorHAnsi" w:hAnsiTheme="majorHAnsi" w:cs="Arial"/>
          <w:color w:val="auto"/>
          <w:lang w:val="en-US"/>
        </w:rPr>
        <w:t>capogruppo</w:t>
      </w:r>
      <w:proofErr w:type="spellEnd"/>
      <w:r w:rsidRPr="00CF1076">
        <w:rPr>
          <w:rFonts w:asciiTheme="majorHAnsi" w:hAnsiTheme="majorHAnsi" w:cs="Arial"/>
          <w:color w:val="auto"/>
          <w:lang w:val="en-US"/>
        </w:rPr>
        <w:t xml:space="preserve"> </w:t>
      </w:r>
      <w:proofErr w:type="spellStart"/>
      <w:r w:rsidRPr="00CF1076">
        <w:rPr>
          <w:rFonts w:asciiTheme="majorHAnsi" w:hAnsiTheme="majorHAnsi" w:cs="Arial"/>
          <w:color w:val="auto"/>
          <w:lang w:val="en-US"/>
        </w:rPr>
        <w:t>italiana</w:t>
      </w:r>
      <w:proofErr w:type="spellEnd"/>
      <w:r w:rsidR="00523BCB" w:rsidRPr="00CF1076">
        <w:rPr>
          <w:rFonts w:asciiTheme="majorHAnsi" w:hAnsiTheme="majorHAnsi" w:cs="Arial"/>
          <w:color w:val="auto"/>
          <w:lang w:val="en-US"/>
        </w:rPr>
        <w:t xml:space="preserve"> ma di </w:t>
      </w:r>
      <w:proofErr w:type="spellStart"/>
      <w:r w:rsidR="00523BCB" w:rsidRPr="00CF1076">
        <w:rPr>
          <w:rFonts w:asciiTheme="majorHAnsi" w:hAnsiTheme="majorHAnsi" w:cs="Arial"/>
          <w:color w:val="auto"/>
          <w:lang w:val="en-US"/>
        </w:rPr>
        <w:t>adozione</w:t>
      </w:r>
      <w:proofErr w:type="spellEnd"/>
      <w:r w:rsidR="00523BCB" w:rsidRPr="00CF1076">
        <w:rPr>
          <w:rFonts w:asciiTheme="majorHAnsi" w:hAnsiTheme="majorHAnsi" w:cs="Arial"/>
          <w:color w:val="auto"/>
          <w:lang w:val="en-US"/>
        </w:rPr>
        <w:t xml:space="preserve"> </w:t>
      </w:r>
      <w:proofErr w:type="spellStart"/>
      <w:r w:rsidR="00523BCB" w:rsidRPr="00CF1076">
        <w:rPr>
          <w:rFonts w:asciiTheme="majorHAnsi" w:hAnsiTheme="majorHAnsi" w:cs="Arial"/>
          <w:color w:val="auto"/>
          <w:lang w:val="en-US"/>
        </w:rPr>
        <w:t>spagnola</w:t>
      </w:r>
      <w:proofErr w:type="spellEnd"/>
      <w:r w:rsidRPr="00CF1076">
        <w:rPr>
          <w:rFonts w:asciiTheme="majorHAnsi" w:hAnsiTheme="majorHAnsi" w:cs="Arial"/>
          <w:color w:val="auto"/>
          <w:lang w:val="en-US"/>
        </w:rPr>
        <w:t xml:space="preserve">, </w:t>
      </w:r>
      <w:proofErr w:type="spellStart"/>
      <w:r w:rsidRPr="00CF1076">
        <w:rPr>
          <w:rFonts w:asciiTheme="majorHAnsi" w:hAnsiTheme="majorHAnsi" w:cs="Arial"/>
          <w:color w:val="auto"/>
          <w:lang w:val="en-US"/>
        </w:rPr>
        <w:t>composto</w:t>
      </w:r>
      <w:proofErr w:type="spellEnd"/>
      <w:r w:rsidRPr="00CF1076">
        <w:rPr>
          <w:rFonts w:asciiTheme="majorHAnsi" w:hAnsiTheme="majorHAnsi" w:cs="Arial"/>
          <w:color w:val="auto"/>
          <w:lang w:val="en-US"/>
        </w:rPr>
        <w:t xml:space="preserve"> da</w:t>
      </w:r>
      <w:r w:rsidR="009E6C93" w:rsidRPr="00CF1076">
        <w:rPr>
          <w:rFonts w:asciiTheme="majorHAnsi" w:hAnsiTheme="majorHAnsi" w:cs="Arial"/>
          <w:color w:val="auto"/>
          <w:lang w:val="en-US"/>
        </w:rPr>
        <w:t xml:space="preserve"> </w:t>
      </w:r>
      <w:r w:rsidRPr="00CF1076">
        <w:rPr>
          <w:rFonts w:asciiTheme="majorHAnsi" w:hAnsiTheme="majorHAnsi"/>
          <w:color w:val="auto"/>
        </w:rPr>
        <w:t xml:space="preserve">Barbara </w:t>
      </w:r>
      <w:proofErr w:type="spellStart"/>
      <w:r w:rsidRPr="00CF1076">
        <w:rPr>
          <w:rFonts w:asciiTheme="majorHAnsi" w:hAnsiTheme="majorHAnsi"/>
          <w:color w:val="auto"/>
        </w:rPr>
        <w:t>Piona</w:t>
      </w:r>
      <w:proofErr w:type="spellEnd"/>
      <w:r w:rsidRPr="00CF1076">
        <w:rPr>
          <w:rFonts w:asciiTheme="majorHAnsi" w:hAnsiTheme="majorHAnsi"/>
          <w:color w:val="auto"/>
        </w:rPr>
        <w:t xml:space="preserve"> Dottore, Josep </w:t>
      </w:r>
      <w:proofErr w:type="spellStart"/>
      <w:r w:rsidRPr="00CF1076">
        <w:rPr>
          <w:rFonts w:asciiTheme="majorHAnsi" w:hAnsiTheme="majorHAnsi"/>
          <w:color w:val="auto"/>
        </w:rPr>
        <w:t>Ninou</w:t>
      </w:r>
      <w:proofErr w:type="spellEnd"/>
      <w:r w:rsidRPr="00CF1076">
        <w:rPr>
          <w:rFonts w:asciiTheme="majorHAnsi" w:hAnsiTheme="majorHAnsi"/>
          <w:color w:val="auto"/>
        </w:rPr>
        <w:t xml:space="preserve"> </w:t>
      </w:r>
      <w:proofErr w:type="spellStart"/>
      <w:r w:rsidRPr="00CF1076">
        <w:rPr>
          <w:rFonts w:asciiTheme="majorHAnsi" w:hAnsiTheme="majorHAnsi"/>
          <w:color w:val="auto"/>
        </w:rPr>
        <w:t>Carmona</w:t>
      </w:r>
      <w:proofErr w:type="spellEnd"/>
      <w:r w:rsidRPr="00CF1076">
        <w:rPr>
          <w:rFonts w:asciiTheme="majorHAnsi" w:hAnsiTheme="majorHAnsi"/>
          <w:color w:val="auto"/>
        </w:rPr>
        <w:t xml:space="preserve">, </w:t>
      </w:r>
      <w:proofErr w:type="spellStart"/>
      <w:r w:rsidRPr="00CF1076">
        <w:rPr>
          <w:rFonts w:asciiTheme="majorHAnsi" w:hAnsiTheme="majorHAnsi"/>
          <w:color w:val="auto"/>
          <w:lang w:val="pt-PT"/>
        </w:rPr>
        <w:t>Luis</w:t>
      </w:r>
      <w:proofErr w:type="spellEnd"/>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Julio</w:t>
      </w:r>
      <w:proofErr w:type="spellEnd"/>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Pareda</w:t>
      </w:r>
      <w:proofErr w:type="spellEnd"/>
      <w:r w:rsidRPr="00CF1076">
        <w:rPr>
          <w:rFonts w:asciiTheme="majorHAnsi" w:hAnsiTheme="majorHAnsi"/>
          <w:color w:val="auto"/>
          <w:lang w:val="pt-PT"/>
        </w:rPr>
        <w:t xml:space="preserve"> Arias,</w:t>
      </w:r>
      <w:r w:rsidRPr="00CF1076">
        <w:rPr>
          <w:rFonts w:asciiTheme="majorHAnsi" w:hAnsiTheme="majorHAnsi"/>
          <w:color w:val="auto"/>
        </w:rPr>
        <w:t xml:space="preserve"> </w:t>
      </w:r>
      <w:proofErr w:type="spellStart"/>
      <w:r w:rsidRPr="00CF1076">
        <w:rPr>
          <w:rFonts w:asciiTheme="majorHAnsi" w:hAnsiTheme="majorHAnsi"/>
          <w:color w:val="auto"/>
        </w:rPr>
        <w:t>Ferran</w:t>
      </w:r>
      <w:proofErr w:type="spellEnd"/>
      <w:r w:rsidRPr="00CF1076">
        <w:rPr>
          <w:rFonts w:asciiTheme="majorHAnsi" w:hAnsiTheme="majorHAnsi"/>
          <w:color w:val="auto"/>
        </w:rPr>
        <w:t xml:space="preserve"> </w:t>
      </w:r>
      <w:proofErr w:type="spellStart"/>
      <w:r w:rsidRPr="00CF1076">
        <w:rPr>
          <w:rFonts w:asciiTheme="majorHAnsi" w:hAnsiTheme="majorHAnsi"/>
          <w:color w:val="auto"/>
        </w:rPr>
        <w:t>Viladomat</w:t>
      </w:r>
      <w:proofErr w:type="spellEnd"/>
      <w:r w:rsidRPr="00CF1076">
        <w:rPr>
          <w:rFonts w:asciiTheme="majorHAnsi" w:hAnsiTheme="majorHAnsi"/>
          <w:color w:val="auto"/>
        </w:rPr>
        <w:t xml:space="preserve"> </w:t>
      </w:r>
      <w:proofErr w:type="spellStart"/>
      <w:r w:rsidRPr="00CF1076">
        <w:rPr>
          <w:rFonts w:asciiTheme="majorHAnsi" w:hAnsiTheme="majorHAnsi"/>
          <w:color w:val="auto"/>
        </w:rPr>
        <w:t>Serrat</w:t>
      </w:r>
      <w:proofErr w:type="spellEnd"/>
      <w:r w:rsidR="0092011C" w:rsidRPr="00CF1076">
        <w:rPr>
          <w:rFonts w:asciiTheme="majorHAnsi" w:hAnsiTheme="majorHAnsi"/>
          <w:color w:val="auto"/>
        </w:rPr>
        <w:t xml:space="preserve"> e collaboratori </w:t>
      </w:r>
      <w:r w:rsidRPr="00CF1076">
        <w:rPr>
          <w:rFonts w:asciiTheme="majorHAnsi" w:hAnsiTheme="majorHAnsi"/>
          <w:color w:val="auto"/>
        </w:rPr>
        <w:t xml:space="preserve">Gabriel </w:t>
      </w:r>
      <w:proofErr w:type="spellStart"/>
      <w:r w:rsidRPr="00CF1076">
        <w:rPr>
          <w:rFonts w:asciiTheme="majorHAnsi" w:hAnsiTheme="majorHAnsi"/>
          <w:color w:val="auto"/>
        </w:rPr>
        <w:t>Casals</w:t>
      </w:r>
      <w:proofErr w:type="spellEnd"/>
      <w:r w:rsidRPr="00CF1076">
        <w:rPr>
          <w:rFonts w:asciiTheme="majorHAnsi" w:hAnsiTheme="majorHAnsi"/>
          <w:color w:val="auto"/>
        </w:rPr>
        <w:t xml:space="preserve"> Serrano</w:t>
      </w:r>
      <w:r w:rsidR="0092011C" w:rsidRPr="00CF1076">
        <w:rPr>
          <w:rFonts w:asciiTheme="majorHAnsi" w:hAnsiTheme="majorHAnsi"/>
          <w:color w:val="auto"/>
        </w:rPr>
        <w:t xml:space="preserve"> e</w:t>
      </w:r>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Carles</w:t>
      </w:r>
      <w:proofErr w:type="spellEnd"/>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Esquerra</w:t>
      </w:r>
      <w:proofErr w:type="spellEnd"/>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Juli</w:t>
      </w:r>
      <w:proofErr w:type="spellEnd"/>
      <w:r w:rsidRPr="00CF1076">
        <w:rPr>
          <w:rFonts w:asciiTheme="majorHAnsi" w:hAnsiTheme="majorHAnsi"/>
          <w:color w:val="auto"/>
          <w:lang w:val="fr-FR"/>
        </w:rPr>
        <w:t>à</w:t>
      </w:r>
      <w:r w:rsidRPr="00CF1076">
        <w:rPr>
          <w:rFonts w:asciiTheme="majorHAnsi" w:hAnsiTheme="majorHAnsi"/>
          <w:color w:val="auto"/>
        </w:rPr>
        <w:t>.</w:t>
      </w:r>
    </w:p>
    <w:p w14:paraId="45ED0D70" w14:textId="77777777" w:rsidR="004E0CC4" w:rsidRPr="00CF1076" w:rsidRDefault="004E0CC4" w:rsidP="00CF1076">
      <w:pPr>
        <w:pStyle w:val="Di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12" w:lineRule="auto"/>
        <w:jc w:val="both"/>
        <w:rPr>
          <w:rFonts w:asciiTheme="majorHAnsi" w:eastAsia="Arial" w:hAnsiTheme="majorHAnsi" w:cs="Arial"/>
          <w:color w:val="auto"/>
        </w:rPr>
      </w:pPr>
      <w:r w:rsidRPr="00CF1076">
        <w:rPr>
          <w:rFonts w:asciiTheme="majorHAnsi" w:hAnsiTheme="majorHAnsi"/>
          <w:color w:val="auto"/>
        </w:rPr>
        <w:t xml:space="preserve">Il progetto mette a sistema gli elementi critici lungo il </w:t>
      </w:r>
      <w:proofErr w:type="spellStart"/>
      <w:r w:rsidRPr="00CF1076">
        <w:rPr>
          <w:rFonts w:asciiTheme="majorHAnsi" w:hAnsiTheme="majorHAnsi"/>
          <w:color w:val="auto"/>
        </w:rPr>
        <w:t>waterfront</w:t>
      </w:r>
      <w:proofErr w:type="spellEnd"/>
      <w:r w:rsidRPr="00CF1076">
        <w:rPr>
          <w:rFonts w:asciiTheme="majorHAnsi" w:hAnsiTheme="majorHAnsi"/>
          <w:color w:val="auto"/>
        </w:rPr>
        <w:t xml:space="preserve"> attraverso l’utilizzo </w:t>
      </w:r>
      <w:r w:rsidR="00523BCB" w:rsidRPr="00CF1076">
        <w:rPr>
          <w:rFonts w:asciiTheme="majorHAnsi" w:hAnsiTheme="majorHAnsi"/>
        </w:rPr>
        <w:t>della pietra calcarea locale declinata nelle varie soluzioni progettuali essendo essa stata identificata come materiale dominante in continuità con la struttura del centro storico</w:t>
      </w:r>
      <w:r w:rsidR="00523BCB" w:rsidRPr="00CF1076">
        <w:rPr>
          <w:rFonts w:asciiTheme="majorHAnsi" w:hAnsiTheme="majorHAnsi"/>
          <w:color w:val="auto"/>
        </w:rPr>
        <w:t xml:space="preserve">. </w:t>
      </w:r>
      <w:r w:rsidR="00523BCB" w:rsidRPr="00CF1076">
        <w:rPr>
          <w:rFonts w:asciiTheme="majorHAnsi" w:eastAsia="Times New Roman" w:hAnsiTheme="majorHAnsi" w:cs="Helvetica"/>
        </w:rPr>
        <w:t xml:space="preserve">Il risultato è una dinamicità dell’intero fronte marittimo attraverso interessanti soluzioni progettuali sviluppate nei punti più rappresentativi. </w:t>
      </w:r>
      <w:r w:rsidR="00523BCB" w:rsidRPr="00CF1076">
        <w:rPr>
          <w:rFonts w:asciiTheme="majorHAnsi" w:hAnsiTheme="majorHAnsi"/>
          <w:color w:val="auto"/>
        </w:rPr>
        <w:t>P</w:t>
      </w:r>
      <w:r w:rsidR="009E6C93" w:rsidRPr="00CF1076">
        <w:rPr>
          <w:rFonts w:asciiTheme="majorHAnsi" w:hAnsiTheme="majorHAnsi"/>
          <w:color w:val="auto"/>
        </w:rPr>
        <w:t>roponendo</w:t>
      </w:r>
      <w:r w:rsidRPr="00CF1076">
        <w:rPr>
          <w:rFonts w:asciiTheme="majorHAnsi" w:hAnsiTheme="majorHAnsi"/>
          <w:color w:val="auto"/>
        </w:rPr>
        <w:t xml:space="preserve"> la pedonalizzazione di tutto il </w:t>
      </w:r>
      <w:proofErr w:type="spellStart"/>
      <w:r w:rsidRPr="00CF1076">
        <w:rPr>
          <w:rFonts w:asciiTheme="majorHAnsi" w:hAnsiTheme="majorHAnsi"/>
          <w:color w:val="auto"/>
        </w:rPr>
        <w:t>waterfront</w:t>
      </w:r>
      <w:proofErr w:type="spellEnd"/>
      <w:r w:rsidRPr="00CF1076">
        <w:rPr>
          <w:rFonts w:asciiTheme="majorHAnsi" w:hAnsiTheme="majorHAnsi"/>
          <w:color w:val="auto"/>
        </w:rPr>
        <w:t xml:space="preserve"> e una linea rapida di trasporto pubblico che collega Prima Cala e la piazza della Madonna dei Martiri. Molto interessante la trasformazione in positivo del parapetto </w:t>
      </w:r>
      <w:r w:rsidR="00796C7D" w:rsidRPr="00CF1076">
        <w:rPr>
          <w:rFonts w:asciiTheme="majorHAnsi" w:hAnsiTheme="majorHAnsi"/>
          <w:color w:val="auto"/>
        </w:rPr>
        <w:t xml:space="preserve">murario </w:t>
      </w:r>
      <w:r w:rsidRPr="00CF1076">
        <w:rPr>
          <w:rFonts w:asciiTheme="majorHAnsi" w:hAnsiTheme="majorHAnsi"/>
          <w:color w:val="auto"/>
        </w:rPr>
        <w:t>che diventa un elemento di seduta con un doppio livello di passeggiata e di balneazione e l’integrazione di Villa Garibaldi con l’intero sistema di Levante.</w:t>
      </w:r>
      <w:r w:rsidR="009E6C93" w:rsidRPr="00CF1076">
        <w:rPr>
          <w:rFonts w:asciiTheme="majorHAnsi" w:eastAsia="Arial" w:hAnsiTheme="majorHAnsi" w:cs="Arial"/>
          <w:color w:val="auto"/>
        </w:rPr>
        <w:t xml:space="preserve"> </w:t>
      </w:r>
      <w:r w:rsidRPr="00CF1076">
        <w:rPr>
          <w:rFonts w:asciiTheme="majorHAnsi" w:hAnsiTheme="majorHAnsi"/>
          <w:color w:val="auto"/>
        </w:rPr>
        <w:t xml:space="preserve">A Ponente i due livelli di percorso si unificano con un rapporto graduale verso il mare del quale le pavimentazioni e le gradinate sono gli elementi principali. In coerenza con </w:t>
      </w:r>
      <w:r w:rsidR="00D554EC" w:rsidRPr="00CF1076">
        <w:rPr>
          <w:rFonts w:asciiTheme="majorHAnsi" w:hAnsiTheme="majorHAnsi"/>
          <w:color w:val="auto"/>
        </w:rPr>
        <w:t>i materiali locali</w:t>
      </w:r>
      <w:r w:rsidRPr="00CF1076">
        <w:rPr>
          <w:rFonts w:asciiTheme="majorHAnsi" w:hAnsiTheme="majorHAnsi"/>
          <w:color w:val="auto"/>
        </w:rPr>
        <w:t xml:space="preserve"> si propongono interessanti soluzioni di arredo urbano. </w:t>
      </w:r>
    </w:p>
    <w:p w14:paraId="32295083" w14:textId="77777777" w:rsidR="00234CB1" w:rsidRPr="00CF1076" w:rsidRDefault="00234CB1" w:rsidP="00CF1076">
      <w:pPr>
        <w:pStyle w:val="Didefault"/>
        <w:spacing w:line="312" w:lineRule="auto"/>
        <w:jc w:val="both"/>
        <w:rPr>
          <w:rFonts w:asciiTheme="majorHAnsi" w:hAnsiTheme="majorHAnsi"/>
        </w:rPr>
      </w:pPr>
      <w:r w:rsidRPr="00CF1076">
        <w:rPr>
          <w:rFonts w:asciiTheme="majorHAnsi" w:hAnsiTheme="majorHAnsi" w:cs="Arial"/>
          <w:color w:val="auto"/>
        </w:rPr>
        <w:t xml:space="preserve">Il progetto </w:t>
      </w:r>
      <w:r w:rsidRPr="00CF1076">
        <w:rPr>
          <w:rFonts w:asciiTheme="majorHAnsi" w:hAnsiTheme="majorHAnsi" w:cs="Arial"/>
          <w:b/>
          <w:color w:val="auto"/>
        </w:rPr>
        <w:t xml:space="preserve">Menzione speciale </w:t>
      </w:r>
      <w:r w:rsidRPr="00CF1076">
        <w:rPr>
          <w:rFonts w:asciiTheme="majorHAnsi" w:hAnsiTheme="majorHAnsi"/>
          <w:bCs/>
          <w:color w:val="auto"/>
        </w:rPr>
        <w:t>dal titolo</w:t>
      </w:r>
      <w:r w:rsidRPr="00CF1076">
        <w:rPr>
          <w:rFonts w:asciiTheme="majorHAnsi" w:hAnsiTheme="majorHAnsi"/>
          <w:b/>
          <w:bCs/>
          <w:color w:val="auto"/>
        </w:rPr>
        <w:t xml:space="preserve"> “</w:t>
      </w:r>
      <w:r w:rsidRPr="00CF1076">
        <w:rPr>
          <w:rFonts w:asciiTheme="majorHAnsi" w:hAnsiTheme="majorHAnsi"/>
          <w:b/>
          <w:color w:val="auto"/>
          <w:lang w:val="en-US"/>
        </w:rPr>
        <w:t xml:space="preserve">A walk to </w:t>
      </w:r>
      <w:proofErr w:type="gramStart"/>
      <w:r w:rsidRPr="00CF1076">
        <w:rPr>
          <w:rFonts w:asciiTheme="majorHAnsi" w:hAnsiTheme="majorHAnsi"/>
          <w:b/>
          <w:color w:val="auto"/>
          <w:lang w:val="en-US"/>
        </w:rPr>
        <w:t>re(</w:t>
      </w:r>
      <w:proofErr w:type="gramEnd"/>
      <w:r w:rsidRPr="00CF1076">
        <w:rPr>
          <w:rFonts w:asciiTheme="majorHAnsi" w:hAnsiTheme="majorHAnsi"/>
          <w:b/>
          <w:color w:val="auto"/>
          <w:lang w:val="en-US"/>
        </w:rPr>
        <w:t>new imagine activate)</w:t>
      </w:r>
      <w:r w:rsidRPr="00CF1076">
        <w:rPr>
          <w:rFonts w:asciiTheme="majorHAnsi" w:hAnsiTheme="majorHAnsi"/>
          <w:b/>
          <w:color w:val="auto"/>
        </w:rPr>
        <w:t>”</w:t>
      </w:r>
      <w:r w:rsidRPr="00CF1076">
        <w:rPr>
          <w:rFonts w:asciiTheme="majorHAnsi" w:hAnsiTheme="majorHAnsi"/>
          <w:color w:val="auto"/>
        </w:rPr>
        <w:t xml:space="preserve">, </w:t>
      </w:r>
      <w:proofErr w:type="spellStart"/>
      <w:r w:rsidRPr="00CF1076">
        <w:rPr>
          <w:rFonts w:asciiTheme="majorHAnsi" w:hAnsiTheme="majorHAnsi" w:cs="Arial"/>
          <w:color w:val="auto"/>
          <w:lang w:val="en-US"/>
        </w:rPr>
        <w:t>rivela</w:t>
      </w:r>
      <w:proofErr w:type="spellEnd"/>
      <w:r w:rsidRPr="00CF1076">
        <w:rPr>
          <w:rFonts w:asciiTheme="majorHAnsi" w:hAnsiTheme="majorHAnsi" w:cs="Arial"/>
          <w:color w:val="auto"/>
          <w:lang w:val="en-US"/>
        </w:rPr>
        <w:t xml:space="preserve"> un </w:t>
      </w:r>
      <w:proofErr w:type="spellStart"/>
      <w:r w:rsidRPr="00CF1076">
        <w:rPr>
          <w:rFonts w:asciiTheme="majorHAnsi" w:hAnsiTheme="majorHAnsi" w:cs="Arial"/>
          <w:color w:val="auto"/>
          <w:lang w:val="en-US"/>
        </w:rPr>
        <w:t>gruppo</w:t>
      </w:r>
      <w:proofErr w:type="spellEnd"/>
      <w:r w:rsidRPr="00CF1076">
        <w:rPr>
          <w:rFonts w:asciiTheme="majorHAnsi" w:hAnsiTheme="majorHAnsi" w:cs="Arial"/>
          <w:color w:val="auto"/>
          <w:lang w:val="en-US"/>
        </w:rPr>
        <w:t xml:space="preserve"> di </w:t>
      </w:r>
      <w:proofErr w:type="spellStart"/>
      <w:r w:rsidRPr="00CF1076">
        <w:rPr>
          <w:rFonts w:asciiTheme="majorHAnsi" w:hAnsiTheme="majorHAnsi" w:cs="Arial"/>
          <w:color w:val="auto"/>
          <w:lang w:val="en-US"/>
        </w:rPr>
        <w:t>giovani</w:t>
      </w:r>
      <w:proofErr w:type="spellEnd"/>
      <w:r w:rsidRPr="00CF1076">
        <w:rPr>
          <w:rFonts w:asciiTheme="majorHAnsi" w:hAnsiTheme="majorHAnsi" w:cs="Arial"/>
          <w:color w:val="auto"/>
          <w:lang w:val="en-US"/>
        </w:rPr>
        <w:t xml:space="preserve"> </w:t>
      </w:r>
      <w:proofErr w:type="spellStart"/>
      <w:r w:rsidRPr="00CF1076">
        <w:rPr>
          <w:rFonts w:asciiTheme="majorHAnsi" w:hAnsiTheme="majorHAnsi" w:cs="Arial"/>
          <w:color w:val="auto"/>
          <w:lang w:val="en-US"/>
        </w:rPr>
        <w:t>architetti</w:t>
      </w:r>
      <w:proofErr w:type="spellEnd"/>
      <w:r w:rsidRPr="00CF1076">
        <w:rPr>
          <w:rFonts w:asciiTheme="majorHAnsi" w:hAnsiTheme="majorHAnsi" w:cs="Arial"/>
          <w:color w:val="auto"/>
          <w:lang w:val="en-US"/>
        </w:rPr>
        <w:t xml:space="preserve"> </w:t>
      </w:r>
      <w:proofErr w:type="spellStart"/>
      <w:r w:rsidRPr="00CF1076">
        <w:rPr>
          <w:rFonts w:asciiTheme="majorHAnsi" w:hAnsiTheme="majorHAnsi" w:cs="Arial"/>
          <w:color w:val="auto"/>
          <w:lang w:val="en-US"/>
        </w:rPr>
        <w:t>spagnoli</w:t>
      </w:r>
      <w:proofErr w:type="spellEnd"/>
      <w:r w:rsidRPr="00CF1076">
        <w:rPr>
          <w:rFonts w:asciiTheme="majorHAnsi" w:hAnsiTheme="majorHAnsi" w:cs="Arial"/>
          <w:color w:val="auto"/>
          <w:lang w:val="en-US"/>
        </w:rPr>
        <w:t xml:space="preserve">, </w:t>
      </w:r>
      <w:proofErr w:type="spellStart"/>
      <w:r w:rsidRPr="00CF1076">
        <w:rPr>
          <w:rFonts w:asciiTheme="majorHAnsi" w:hAnsiTheme="majorHAnsi" w:cs="Arial"/>
          <w:color w:val="auto"/>
          <w:lang w:val="en-US"/>
        </w:rPr>
        <w:t>composto</w:t>
      </w:r>
      <w:proofErr w:type="spellEnd"/>
      <w:r w:rsidRPr="00CF1076">
        <w:rPr>
          <w:rFonts w:asciiTheme="majorHAnsi" w:hAnsiTheme="majorHAnsi" w:cs="Arial"/>
          <w:color w:val="auto"/>
          <w:lang w:val="en-US"/>
        </w:rPr>
        <w:t xml:space="preserve"> da </w:t>
      </w:r>
      <w:r w:rsidRPr="00CF1076">
        <w:rPr>
          <w:rFonts w:asciiTheme="majorHAnsi" w:hAnsiTheme="majorHAnsi"/>
        </w:rPr>
        <w:t xml:space="preserve">Miguel Fernandez-Galiano, </w:t>
      </w:r>
      <w:proofErr w:type="spellStart"/>
      <w:r w:rsidRPr="00CF1076">
        <w:rPr>
          <w:rFonts w:asciiTheme="majorHAnsi" w:hAnsiTheme="majorHAnsi"/>
        </w:rPr>
        <w:t>Laia</w:t>
      </w:r>
      <w:proofErr w:type="spellEnd"/>
      <w:r w:rsidRPr="00CF1076">
        <w:rPr>
          <w:rFonts w:asciiTheme="majorHAnsi" w:hAnsiTheme="majorHAnsi"/>
        </w:rPr>
        <w:t xml:space="preserve"> </w:t>
      </w:r>
      <w:proofErr w:type="spellStart"/>
      <w:r w:rsidRPr="00CF1076">
        <w:rPr>
          <w:rFonts w:asciiTheme="majorHAnsi" w:hAnsiTheme="majorHAnsi"/>
        </w:rPr>
        <w:t>Cervelló</w:t>
      </w:r>
      <w:proofErr w:type="spellEnd"/>
      <w:r w:rsidRPr="00CF1076">
        <w:rPr>
          <w:rFonts w:asciiTheme="majorHAnsi" w:hAnsiTheme="majorHAnsi"/>
        </w:rPr>
        <w:t xml:space="preserve"> </w:t>
      </w:r>
      <w:proofErr w:type="spellStart"/>
      <w:r w:rsidRPr="00CF1076">
        <w:rPr>
          <w:rFonts w:asciiTheme="majorHAnsi" w:hAnsiTheme="majorHAnsi"/>
        </w:rPr>
        <w:t>Sabaté</w:t>
      </w:r>
      <w:proofErr w:type="spellEnd"/>
      <w:r w:rsidRPr="00CF1076">
        <w:rPr>
          <w:rFonts w:asciiTheme="majorHAnsi" w:hAnsiTheme="majorHAnsi"/>
        </w:rPr>
        <w:t xml:space="preserve">, </w:t>
      </w:r>
      <w:r w:rsidRPr="00CF1076">
        <w:rPr>
          <w:rFonts w:asciiTheme="majorHAnsi" w:hAnsiTheme="majorHAnsi"/>
          <w:lang w:val="en-US"/>
        </w:rPr>
        <w:t xml:space="preserve">Alfonso </w:t>
      </w:r>
      <w:proofErr w:type="spellStart"/>
      <w:r w:rsidRPr="00CF1076">
        <w:rPr>
          <w:rFonts w:asciiTheme="majorHAnsi" w:hAnsiTheme="majorHAnsi"/>
          <w:lang w:val="en-US"/>
        </w:rPr>
        <w:t>Rengifo</w:t>
      </w:r>
      <w:proofErr w:type="spellEnd"/>
      <w:r w:rsidRPr="00CF1076">
        <w:rPr>
          <w:rFonts w:asciiTheme="majorHAnsi" w:hAnsiTheme="majorHAnsi"/>
          <w:lang w:val="en-US"/>
        </w:rPr>
        <w:t xml:space="preserve"> </w:t>
      </w:r>
      <w:proofErr w:type="spellStart"/>
      <w:r w:rsidRPr="00CF1076">
        <w:rPr>
          <w:rFonts w:asciiTheme="majorHAnsi" w:hAnsiTheme="majorHAnsi"/>
          <w:lang w:val="en-US"/>
        </w:rPr>
        <w:t>Cavestany</w:t>
      </w:r>
      <w:proofErr w:type="spellEnd"/>
      <w:r w:rsidRPr="00CF1076">
        <w:rPr>
          <w:rFonts w:asciiTheme="majorHAnsi" w:hAnsiTheme="majorHAnsi"/>
          <w:lang w:val="en-US"/>
        </w:rPr>
        <w:t xml:space="preserve">, </w:t>
      </w:r>
      <w:r w:rsidRPr="00CF1076">
        <w:rPr>
          <w:rFonts w:asciiTheme="majorHAnsi" w:hAnsiTheme="majorHAnsi"/>
        </w:rPr>
        <w:t xml:space="preserve">José </w:t>
      </w:r>
      <w:proofErr w:type="spellStart"/>
      <w:r w:rsidRPr="00CF1076">
        <w:rPr>
          <w:rFonts w:asciiTheme="majorHAnsi" w:hAnsiTheme="majorHAnsi"/>
          <w:lang w:val="pt-PT"/>
        </w:rPr>
        <w:t>Sanz</w:t>
      </w:r>
      <w:proofErr w:type="spellEnd"/>
      <w:r w:rsidRPr="00CF1076">
        <w:rPr>
          <w:rFonts w:asciiTheme="majorHAnsi" w:hAnsiTheme="majorHAnsi"/>
          <w:lang w:val="pt-PT"/>
        </w:rPr>
        <w:t xml:space="preserve"> </w:t>
      </w:r>
      <w:proofErr w:type="spellStart"/>
      <w:r w:rsidRPr="00CF1076">
        <w:rPr>
          <w:rFonts w:asciiTheme="majorHAnsi" w:hAnsiTheme="majorHAnsi"/>
          <w:lang w:val="pt-PT"/>
        </w:rPr>
        <w:t>Gorordo</w:t>
      </w:r>
      <w:proofErr w:type="spellEnd"/>
      <w:r w:rsidRPr="00CF1076">
        <w:rPr>
          <w:rFonts w:asciiTheme="majorHAnsi" w:hAnsiTheme="majorHAnsi"/>
          <w:lang w:val="pt-PT"/>
        </w:rPr>
        <w:t xml:space="preserve">, </w:t>
      </w:r>
      <w:r w:rsidRPr="00CF1076">
        <w:rPr>
          <w:rFonts w:asciiTheme="majorHAnsi" w:hAnsiTheme="majorHAnsi"/>
          <w:lang w:val="es-ES_tradnl"/>
        </w:rPr>
        <w:t xml:space="preserve">Regina Valle </w:t>
      </w:r>
      <w:proofErr w:type="spellStart"/>
      <w:r w:rsidRPr="00CF1076">
        <w:rPr>
          <w:rFonts w:asciiTheme="majorHAnsi" w:hAnsiTheme="majorHAnsi"/>
          <w:lang w:val="es-ES_tradnl"/>
        </w:rPr>
        <w:t>Viudes</w:t>
      </w:r>
      <w:proofErr w:type="spellEnd"/>
      <w:r w:rsidRPr="00CF1076">
        <w:rPr>
          <w:rFonts w:asciiTheme="majorHAnsi" w:hAnsiTheme="majorHAnsi"/>
          <w:lang w:val="es-ES_tradnl"/>
        </w:rPr>
        <w:t xml:space="preserve"> e </w:t>
      </w:r>
      <w:proofErr w:type="spellStart"/>
      <w:r w:rsidRPr="00CF1076">
        <w:rPr>
          <w:rFonts w:asciiTheme="majorHAnsi" w:hAnsiTheme="majorHAnsi"/>
          <w:lang w:val="es-ES_tradnl"/>
        </w:rPr>
        <w:t>collaboratori</w:t>
      </w:r>
      <w:proofErr w:type="spellEnd"/>
      <w:r w:rsidRPr="00CF1076">
        <w:rPr>
          <w:rFonts w:asciiTheme="majorHAnsi" w:hAnsiTheme="majorHAnsi"/>
        </w:rPr>
        <w:t xml:space="preserve"> Marta </w:t>
      </w:r>
      <w:proofErr w:type="spellStart"/>
      <w:r w:rsidRPr="00CF1076">
        <w:rPr>
          <w:rFonts w:asciiTheme="majorHAnsi" w:hAnsiTheme="majorHAnsi"/>
        </w:rPr>
        <w:t>Criado</w:t>
      </w:r>
      <w:proofErr w:type="spellEnd"/>
      <w:r w:rsidRPr="00CF1076">
        <w:rPr>
          <w:rFonts w:asciiTheme="majorHAnsi" w:hAnsiTheme="majorHAnsi"/>
        </w:rPr>
        <w:t xml:space="preserve"> del </w:t>
      </w:r>
      <w:proofErr w:type="spellStart"/>
      <w:r w:rsidRPr="00CF1076">
        <w:rPr>
          <w:rFonts w:asciiTheme="majorHAnsi" w:hAnsiTheme="majorHAnsi"/>
        </w:rPr>
        <w:t>Rey</w:t>
      </w:r>
      <w:proofErr w:type="spellEnd"/>
      <w:r w:rsidRPr="00CF1076">
        <w:rPr>
          <w:rFonts w:asciiTheme="majorHAnsi" w:hAnsiTheme="majorHAnsi"/>
        </w:rPr>
        <w:t xml:space="preserve"> Arana, Luis </w:t>
      </w:r>
      <w:proofErr w:type="spellStart"/>
      <w:r w:rsidRPr="00CF1076">
        <w:rPr>
          <w:rFonts w:asciiTheme="majorHAnsi" w:hAnsiTheme="majorHAnsi"/>
        </w:rPr>
        <w:t>Gómez</w:t>
      </w:r>
      <w:proofErr w:type="spellEnd"/>
      <w:r w:rsidRPr="00CF1076">
        <w:rPr>
          <w:rFonts w:asciiTheme="majorHAnsi" w:hAnsiTheme="majorHAnsi"/>
        </w:rPr>
        <w:t xml:space="preserve"> </w:t>
      </w:r>
      <w:proofErr w:type="spellStart"/>
      <w:r w:rsidRPr="00CF1076">
        <w:rPr>
          <w:rFonts w:asciiTheme="majorHAnsi" w:hAnsiTheme="majorHAnsi"/>
        </w:rPr>
        <w:t>Hernández</w:t>
      </w:r>
      <w:proofErr w:type="spellEnd"/>
      <w:r w:rsidRPr="00CF1076">
        <w:rPr>
          <w:rFonts w:asciiTheme="majorHAnsi" w:hAnsiTheme="majorHAnsi"/>
        </w:rPr>
        <w:t xml:space="preserve"> e Javier N</w:t>
      </w:r>
      <w:proofErr w:type="spellStart"/>
      <w:r w:rsidRPr="00CF1076">
        <w:rPr>
          <w:rFonts w:asciiTheme="majorHAnsi" w:hAnsiTheme="majorHAnsi"/>
          <w:lang w:val="es-ES_tradnl"/>
        </w:rPr>
        <w:t>úñ</w:t>
      </w:r>
      <w:r w:rsidRPr="00CF1076">
        <w:rPr>
          <w:rFonts w:asciiTheme="majorHAnsi" w:hAnsiTheme="majorHAnsi"/>
        </w:rPr>
        <w:t>ez</w:t>
      </w:r>
      <w:proofErr w:type="spellEnd"/>
      <w:r w:rsidRPr="00CF1076">
        <w:rPr>
          <w:rFonts w:asciiTheme="majorHAnsi" w:hAnsiTheme="majorHAnsi"/>
        </w:rPr>
        <w:t xml:space="preserve"> </w:t>
      </w:r>
      <w:proofErr w:type="spellStart"/>
      <w:r w:rsidRPr="00CF1076">
        <w:rPr>
          <w:rFonts w:asciiTheme="majorHAnsi" w:hAnsiTheme="majorHAnsi"/>
        </w:rPr>
        <w:t>Pérez-Seoane</w:t>
      </w:r>
      <w:proofErr w:type="spellEnd"/>
      <w:r w:rsidRPr="00CF1076">
        <w:rPr>
          <w:rFonts w:asciiTheme="majorHAnsi" w:hAnsiTheme="majorHAnsi"/>
        </w:rPr>
        <w:t>.</w:t>
      </w:r>
    </w:p>
    <w:p w14:paraId="76028EB9" w14:textId="77777777" w:rsidR="004E0CC4" w:rsidRPr="00CF1076" w:rsidRDefault="004E0CC4" w:rsidP="00CF1076">
      <w:pPr>
        <w:pStyle w:val="Didefault"/>
        <w:spacing w:line="312" w:lineRule="auto"/>
        <w:jc w:val="both"/>
        <w:rPr>
          <w:rFonts w:asciiTheme="majorHAnsi" w:eastAsia="Arial" w:hAnsiTheme="majorHAnsi" w:cs="Arial"/>
          <w:color w:val="auto"/>
        </w:rPr>
      </w:pPr>
      <w:r w:rsidRPr="00CF1076">
        <w:rPr>
          <w:rFonts w:asciiTheme="majorHAnsi" w:hAnsiTheme="majorHAnsi"/>
          <w:color w:val="auto"/>
        </w:rPr>
        <w:t xml:space="preserve">Il progetto </w:t>
      </w:r>
      <w:r w:rsidR="00494F01" w:rsidRPr="00CF1076">
        <w:rPr>
          <w:rFonts w:asciiTheme="majorHAnsi" w:hAnsiTheme="majorHAnsi"/>
          <w:color w:val="auto"/>
        </w:rPr>
        <w:t>con la sua originalità espressiva</w:t>
      </w:r>
      <w:r w:rsidRPr="00CF1076">
        <w:rPr>
          <w:rFonts w:asciiTheme="majorHAnsi" w:hAnsiTheme="majorHAnsi"/>
          <w:color w:val="auto"/>
        </w:rPr>
        <w:t xml:space="preserve"> propone una visione del lungomare che elimina la </w:t>
      </w:r>
      <w:r w:rsidR="00D554EC" w:rsidRPr="00CF1076">
        <w:rPr>
          <w:rFonts w:asciiTheme="majorHAnsi" w:hAnsiTheme="majorHAnsi"/>
          <w:color w:val="auto"/>
        </w:rPr>
        <w:t xml:space="preserve">presenza del traffico veicolare, </w:t>
      </w:r>
      <w:r w:rsidR="00796C7D" w:rsidRPr="00CF1076">
        <w:rPr>
          <w:rFonts w:asciiTheme="majorHAnsi" w:hAnsiTheme="majorHAnsi"/>
          <w:color w:val="auto"/>
        </w:rPr>
        <w:t xml:space="preserve">offrendo </w:t>
      </w:r>
      <w:r w:rsidRPr="00CF1076">
        <w:rPr>
          <w:rFonts w:asciiTheme="majorHAnsi" w:hAnsiTheme="majorHAnsi"/>
          <w:color w:val="auto"/>
        </w:rPr>
        <w:t xml:space="preserve">una soluzione alternativa del traffico con la realizzazione di tre parcheggi. Grandi spazi </w:t>
      </w:r>
      <w:r w:rsidR="00796C7D" w:rsidRPr="00CF1076">
        <w:rPr>
          <w:rFonts w:asciiTheme="majorHAnsi" w:hAnsiTheme="majorHAnsi"/>
          <w:color w:val="auto"/>
        </w:rPr>
        <w:t xml:space="preserve">pubblici </w:t>
      </w:r>
      <w:r w:rsidRPr="00CF1076">
        <w:rPr>
          <w:rFonts w:asciiTheme="majorHAnsi" w:hAnsiTheme="majorHAnsi"/>
          <w:color w:val="auto"/>
        </w:rPr>
        <w:t>attrezzati dove i cittadini hanno l’opportunità di vivere in modo diretto il rapporto tra la città e il mare. Interessante è l’idea di innescare l’iniziativa del “contest” per la proposta di elementi di arredo urbano rinnovabili, che potrebbe</w:t>
      </w:r>
      <w:r w:rsidR="00796C7D" w:rsidRPr="00CF1076">
        <w:rPr>
          <w:rFonts w:asciiTheme="majorHAnsi" w:hAnsiTheme="majorHAnsi"/>
          <w:color w:val="auto"/>
        </w:rPr>
        <w:t xml:space="preserve"> diventare un </w:t>
      </w:r>
      <w:proofErr w:type="spellStart"/>
      <w:r w:rsidR="00796C7D" w:rsidRPr="00CF1076">
        <w:rPr>
          <w:rFonts w:asciiTheme="majorHAnsi" w:hAnsiTheme="majorHAnsi"/>
          <w:color w:val="auto"/>
        </w:rPr>
        <w:t>meet</w:t>
      </w:r>
      <w:proofErr w:type="spellEnd"/>
      <w:r w:rsidRPr="00CF1076">
        <w:rPr>
          <w:rFonts w:asciiTheme="majorHAnsi" w:hAnsiTheme="majorHAnsi"/>
          <w:color w:val="auto"/>
        </w:rPr>
        <w:t xml:space="preserve"> culturale di attrazione internazionale.  </w:t>
      </w:r>
    </w:p>
    <w:p w14:paraId="5B2A46F1" w14:textId="77777777" w:rsidR="004E0CC4" w:rsidRPr="00CF1076" w:rsidRDefault="00234CB1" w:rsidP="00CF1076">
      <w:pPr>
        <w:pStyle w:val="Didefault"/>
        <w:spacing w:line="312" w:lineRule="auto"/>
        <w:jc w:val="both"/>
        <w:rPr>
          <w:rFonts w:asciiTheme="majorHAnsi" w:hAnsiTheme="majorHAnsi"/>
          <w:color w:val="auto"/>
        </w:rPr>
      </w:pPr>
      <w:r w:rsidRPr="00CF1076">
        <w:rPr>
          <w:rFonts w:asciiTheme="majorHAnsi" w:hAnsiTheme="majorHAnsi" w:cs="Arial"/>
          <w:color w:val="auto"/>
        </w:rPr>
        <w:t xml:space="preserve">Il progetto </w:t>
      </w:r>
      <w:r w:rsidRPr="00CF1076">
        <w:rPr>
          <w:rFonts w:asciiTheme="majorHAnsi" w:hAnsiTheme="majorHAnsi" w:cs="Arial"/>
          <w:b/>
          <w:color w:val="auto"/>
        </w:rPr>
        <w:t xml:space="preserve">Menzione speciale </w:t>
      </w:r>
      <w:r w:rsidRPr="00CF1076">
        <w:rPr>
          <w:rFonts w:asciiTheme="majorHAnsi" w:hAnsiTheme="majorHAnsi"/>
          <w:bCs/>
          <w:color w:val="auto"/>
        </w:rPr>
        <w:t>dal titolo</w:t>
      </w:r>
      <w:r w:rsidRPr="00CF1076">
        <w:rPr>
          <w:rFonts w:asciiTheme="majorHAnsi" w:hAnsiTheme="majorHAnsi"/>
          <w:b/>
          <w:bCs/>
          <w:color w:val="auto"/>
        </w:rPr>
        <w:t xml:space="preserve"> “</w:t>
      </w:r>
      <w:proofErr w:type="spellStart"/>
      <w:r w:rsidRPr="00CF1076">
        <w:rPr>
          <w:rFonts w:asciiTheme="majorHAnsi" w:hAnsiTheme="majorHAnsi"/>
          <w:b/>
          <w:color w:val="auto"/>
        </w:rPr>
        <w:t>SeaSide</w:t>
      </w:r>
      <w:proofErr w:type="spellEnd"/>
      <w:r w:rsidRPr="00CF1076">
        <w:rPr>
          <w:rFonts w:asciiTheme="majorHAnsi" w:hAnsiTheme="majorHAnsi"/>
          <w:b/>
          <w:color w:val="auto"/>
        </w:rPr>
        <w:t>”,</w:t>
      </w:r>
      <w:r w:rsidRPr="00CF1076">
        <w:rPr>
          <w:rFonts w:asciiTheme="majorHAnsi" w:hAnsiTheme="majorHAnsi"/>
          <w:color w:val="auto"/>
        </w:rPr>
        <w:t xml:space="preserve"> </w:t>
      </w:r>
      <w:proofErr w:type="spellStart"/>
      <w:r w:rsidRPr="00CF1076">
        <w:rPr>
          <w:rFonts w:asciiTheme="majorHAnsi" w:hAnsiTheme="majorHAnsi" w:cs="Arial"/>
          <w:color w:val="auto"/>
          <w:lang w:val="en-US"/>
        </w:rPr>
        <w:t>rivela</w:t>
      </w:r>
      <w:proofErr w:type="spellEnd"/>
      <w:r w:rsidRPr="00CF1076">
        <w:rPr>
          <w:rFonts w:asciiTheme="majorHAnsi" w:hAnsiTheme="majorHAnsi" w:cs="Arial"/>
          <w:color w:val="auto"/>
          <w:lang w:val="en-US"/>
        </w:rPr>
        <w:t xml:space="preserve"> un </w:t>
      </w:r>
      <w:proofErr w:type="spellStart"/>
      <w:r w:rsidRPr="00CF1076">
        <w:rPr>
          <w:rFonts w:asciiTheme="majorHAnsi" w:hAnsiTheme="majorHAnsi" w:cs="Arial"/>
          <w:color w:val="auto"/>
          <w:lang w:val="en-US"/>
        </w:rPr>
        <w:t>gruppo</w:t>
      </w:r>
      <w:proofErr w:type="spellEnd"/>
      <w:r w:rsidRPr="00CF1076">
        <w:rPr>
          <w:rFonts w:asciiTheme="majorHAnsi" w:hAnsiTheme="majorHAnsi" w:cs="Arial"/>
          <w:color w:val="auto"/>
          <w:lang w:val="en-US"/>
        </w:rPr>
        <w:t xml:space="preserve"> di </w:t>
      </w:r>
      <w:proofErr w:type="spellStart"/>
      <w:r w:rsidRPr="00CF1076">
        <w:rPr>
          <w:rFonts w:asciiTheme="majorHAnsi" w:hAnsiTheme="majorHAnsi" w:cs="Arial"/>
          <w:color w:val="auto"/>
          <w:lang w:val="en-US"/>
        </w:rPr>
        <w:t>giovani</w:t>
      </w:r>
      <w:proofErr w:type="spellEnd"/>
      <w:r w:rsidRPr="00CF1076">
        <w:rPr>
          <w:rFonts w:asciiTheme="majorHAnsi" w:hAnsiTheme="majorHAnsi" w:cs="Arial"/>
          <w:color w:val="auto"/>
          <w:lang w:val="en-US"/>
        </w:rPr>
        <w:t xml:space="preserve"> </w:t>
      </w:r>
      <w:proofErr w:type="spellStart"/>
      <w:r w:rsidRPr="00CF1076">
        <w:rPr>
          <w:rFonts w:asciiTheme="majorHAnsi" w:hAnsiTheme="majorHAnsi" w:cs="Arial"/>
          <w:color w:val="auto"/>
          <w:lang w:val="en-US"/>
        </w:rPr>
        <w:t>architetti</w:t>
      </w:r>
      <w:proofErr w:type="spellEnd"/>
      <w:r w:rsidRPr="00CF1076">
        <w:rPr>
          <w:rFonts w:asciiTheme="majorHAnsi" w:hAnsiTheme="majorHAnsi" w:cs="Arial"/>
          <w:color w:val="auto"/>
          <w:lang w:val="en-US"/>
        </w:rPr>
        <w:t xml:space="preserve"> </w:t>
      </w:r>
      <w:proofErr w:type="spellStart"/>
      <w:r w:rsidRPr="00CF1076">
        <w:rPr>
          <w:rFonts w:asciiTheme="majorHAnsi" w:hAnsiTheme="majorHAnsi" w:cs="Arial"/>
          <w:color w:val="auto"/>
          <w:lang w:val="en-US"/>
        </w:rPr>
        <w:t>italiani</w:t>
      </w:r>
      <w:proofErr w:type="spellEnd"/>
      <w:r w:rsidRPr="00CF1076">
        <w:rPr>
          <w:rFonts w:asciiTheme="majorHAnsi" w:hAnsiTheme="majorHAnsi" w:cs="Arial"/>
          <w:color w:val="auto"/>
          <w:lang w:val="en-US"/>
        </w:rPr>
        <w:t xml:space="preserve">, </w:t>
      </w:r>
      <w:proofErr w:type="spellStart"/>
      <w:r w:rsidRPr="00CF1076">
        <w:rPr>
          <w:rFonts w:asciiTheme="majorHAnsi" w:hAnsiTheme="majorHAnsi" w:cs="Arial"/>
          <w:color w:val="auto"/>
          <w:lang w:val="en-US"/>
        </w:rPr>
        <w:t>composto</w:t>
      </w:r>
      <w:proofErr w:type="spellEnd"/>
      <w:r w:rsidRPr="00CF1076">
        <w:rPr>
          <w:rFonts w:asciiTheme="majorHAnsi" w:hAnsiTheme="majorHAnsi" w:cs="Arial"/>
          <w:color w:val="auto"/>
          <w:lang w:val="en-US"/>
        </w:rPr>
        <w:t xml:space="preserve"> da </w:t>
      </w:r>
      <w:r w:rsidRPr="00CF1076">
        <w:rPr>
          <w:rFonts w:asciiTheme="majorHAnsi" w:hAnsiTheme="majorHAnsi"/>
        </w:rPr>
        <w:t xml:space="preserve">Serafino </w:t>
      </w:r>
      <w:proofErr w:type="spellStart"/>
      <w:r w:rsidRPr="00CF1076">
        <w:rPr>
          <w:rFonts w:asciiTheme="majorHAnsi" w:hAnsiTheme="majorHAnsi"/>
        </w:rPr>
        <w:t>Fioriello</w:t>
      </w:r>
      <w:proofErr w:type="spellEnd"/>
      <w:r w:rsidRPr="00CF1076">
        <w:rPr>
          <w:rFonts w:asciiTheme="majorHAnsi" w:hAnsiTheme="majorHAnsi"/>
        </w:rPr>
        <w:t xml:space="preserve">, Maria Concetta </w:t>
      </w:r>
      <w:proofErr w:type="spellStart"/>
      <w:r w:rsidRPr="00CF1076">
        <w:rPr>
          <w:rFonts w:asciiTheme="majorHAnsi" w:hAnsiTheme="majorHAnsi"/>
        </w:rPr>
        <w:t>Buquicchio</w:t>
      </w:r>
      <w:proofErr w:type="spellEnd"/>
      <w:r w:rsidRPr="00CF1076">
        <w:rPr>
          <w:rFonts w:asciiTheme="majorHAnsi" w:hAnsiTheme="majorHAnsi"/>
        </w:rPr>
        <w:t xml:space="preserve">, Loiacono Lorenzo e collaboratore Andrea Capuano. </w:t>
      </w:r>
      <w:r w:rsidR="004E0CC4" w:rsidRPr="00CF1076">
        <w:rPr>
          <w:rFonts w:asciiTheme="majorHAnsi" w:hAnsiTheme="majorHAnsi"/>
          <w:color w:val="auto"/>
        </w:rPr>
        <w:t xml:space="preserve">Il progetto propone con convinzione la rinaturalizzazione della prima cala e l'intensificazione delle aree verdi. </w:t>
      </w:r>
      <w:r w:rsidR="006D28EE" w:rsidRPr="00CF1076">
        <w:rPr>
          <w:rFonts w:asciiTheme="majorHAnsi" w:hAnsiTheme="majorHAnsi"/>
        </w:rPr>
        <w:t>È previsto l’uso esteso del verde sia come barriera visiva che come fattore di attenuazione dell’impatto dell’edificazione moderna. Questo approccio sostenibile è uno spunto per la realizzazione di nuove piazze sul lungomare Marcantonio Colonna che sfruttano delle parti già esistenti protese verso il mare parallele alla configurazione della costa e allo stesso tempo si connettono con gli elementi emergenti dell’interno.</w:t>
      </w:r>
      <w:r w:rsidR="004E0CC4" w:rsidRPr="00CF1076">
        <w:rPr>
          <w:rFonts w:asciiTheme="majorHAnsi" w:hAnsiTheme="majorHAnsi"/>
          <w:color w:val="auto"/>
        </w:rPr>
        <w:t xml:space="preserve"> Utilizzando la sezione </w:t>
      </w:r>
      <w:r w:rsidR="006D28EE" w:rsidRPr="00CF1076">
        <w:rPr>
          <w:rFonts w:asciiTheme="majorHAnsi" w:hAnsiTheme="majorHAnsi"/>
          <w:color w:val="auto"/>
        </w:rPr>
        <w:t>trasversale,</w:t>
      </w:r>
      <w:r w:rsidR="004E0CC4" w:rsidRPr="00CF1076">
        <w:rPr>
          <w:rFonts w:asciiTheme="majorHAnsi" w:hAnsiTheme="majorHAnsi"/>
          <w:color w:val="auto"/>
        </w:rPr>
        <w:t xml:space="preserve"> </w:t>
      </w:r>
      <w:r w:rsidR="006D28EE" w:rsidRPr="00CF1076">
        <w:rPr>
          <w:rFonts w:asciiTheme="majorHAnsi" w:hAnsiTheme="majorHAnsi"/>
          <w:color w:val="auto"/>
        </w:rPr>
        <w:t xml:space="preserve">il progetto </w:t>
      </w:r>
      <w:r w:rsidR="004E0CC4" w:rsidRPr="00CF1076">
        <w:rPr>
          <w:rFonts w:asciiTheme="majorHAnsi" w:hAnsiTheme="majorHAnsi"/>
          <w:color w:val="auto"/>
        </w:rPr>
        <w:t>individua una zona scavata, un luogo di sosta dove è possibile sedersi e ammirare il mare.</w:t>
      </w:r>
    </w:p>
    <w:p w14:paraId="7FF06F94" w14:textId="77777777" w:rsidR="00796C7D" w:rsidRPr="00CF1076" w:rsidRDefault="00796C7D" w:rsidP="00CF1076">
      <w:pPr>
        <w:pStyle w:val="Didefault"/>
        <w:spacing w:line="312" w:lineRule="auto"/>
        <w:jc w:val="both"/>
        <w:rPr>
          <w:rFonts w:asciiTheme="majorHAnsi" w:hAnsiTheme="majorHAnsi"/>
          <w:i/>
        </w:rPr>
      </w:pPr>
      <w:r w:rsidRPr="00CF1076">
        <w:rPr>
          <w:rFonts w:asciiTheme="majorHAnsi" w:hAnsiTheme="majorHAnsi"/>
          <w:i/>
          <w:color w:val="auto"/>
        </w:rPr>
        <w:t>Roma 04/12/2015</w:t>
      </w:r>
    </w:p>
    <w:p w14:paraId="45F56D69" w14:textId="77777777" w:rsidR="004E0CC4" w:rsidRPr="00CF1076" w:rsidRDefault="00062269" w:rsidP="00CF1076">
      <w:pPr>
        <w:spacing w:line="312" w:lineRule="auto"/>
        <w:jc w:val="both"/>
        <w:outlineLvl w:val="3"/>
        <w:rPr>
          <w:rFonts w:asciiTheme="majorHAnsi" w:hAnsiTheme="majorHAnsi"/>
          <w:b/>
          <w:sz w:val="22"/>
          <w:szCs w:val="22"/>
        </w:rPr>
      </w:pPr>
      <w:r w:rsidRPr="00CF1076">
        <w:rPr>
          <w:rFonts w:asciiTheme="majorHAnsi" w:hAnsiTheme="majorHAnsi"/>
          <w:sz w:val="22"/>
          <w:szCs w:val="22"/>
        </w:rPr>
        <w:t xml:space="preserve"> </w:t>
      </w:r>
    </w:p>
    <w:p w14:paraId="73733DAB" w14:textId="77777777" w:rsidR="00062269" w:rsidRDefault="00062269" w:rsidP="00CF1076">
      <w:pPr>
        <w:pStyle w:val="Titolo4"/>
        <w:spacing w:before="0" w:after="0" w:line="312" w:lineRule="auto"/>
        <w:jc w:val="both"/>
        <w:rPr>
          <w:rFonts w:asciiTheme="majorHAnsi" w:hAnsiTheme="majorHAnsi"/>
          <w:b w:val="0"/>
          <w:sz w:val="22"/>
          <w:szCs w:val="22"/>
        </w:rPr>
      </w:pPr>
    </w:p>
    <w:p w14:paraId="2711B1DF" w14:textId="77777777" w:rsidR="00A27668" w:rsidRDefault="00A27668" w:rsidP="00A27668"/>
    <w:p w14:paraId="6CE18F73" w14:textId="77777777" w:rsidR="00765DB8" w:rsidRDefault="00765DB8" w:rsidP="00765DB8">
      <w:pPr>
        <w:pStyle w:val="Didefault"/>
        <w:spacing w:line="312" w:lineRule="auto"/>
        <w:jc w:val="both"/>
        <w:rPr>
          <w:rFonts w:ascii="Calibri Light" w:hAnsi="Calibri Light" w:cs="Arial"/>
          <w:b/>
          <w:color w:val="auto"/>
        </w:rPr>
      </w:pPr>
    </w:p>
    <w:p w14:paraId="5601EEC0" w14:textId="77777777" w:rsidR="00A91112" w:rsidRDefault="00A91112" w:rsidP="00765DB8">
      <w:pPr>
        <w:pStyle w:val="Didefault"/>
        <w:spacing w:line="312" w:lineRule="auto"/>
        <w:jc w:val="both"/>
        <w:rPr>
          <w:rFonts w:ascii="Calibri Light" w:hAnsi="Calibri Light" w:cs="Arial"/>
          <w:b/>
          <w:color w:val="auto"/>
        </w:rPr>
      </w:pPr>
    </w:p>
    <w:p w14:paraId="2331239A" w14:textId="77777777" w:rsidR="00A91112" w:rsidRDefault="00A91112" w:rsidP="00765DB8">
      <w:pPr>
        <w:pStyle w:val="Didefault"/>
        <w:spacing w:line="312" w:lineRule="auto"/>
        <w:jc w:val="both"/>
        <w:rPr>
          <w:rFonts w:ascii="Calibri Light" w:hAnsi="Calibri Light" w:cs="Arial"/>
          <w:b/>
          <w:color w:val="auto"/>
        </w:rPr>
      </w:pPr>
    </w:p>
    <w:p w14:paraId="2F2F9B58" w14:textId="77777777" w:rsidR="00A91112" w:rsidRDefault="00A91112" w:rsidP="00765DB8">
      <w:pPr>
        <w:pStyle w:val="Didefault"/>
        <w:spacing w:line="312" w:lineRule="auto"/>
        <w:jc w:val="both"/>
        <w:rPr>
          <w:rFonts w:ascii="Calibri Light" w:hAnsi="Calibri Light" w:cs="Arial"/>
          <w:b/>
          <w:color w:val="auto"/>
        </w:rPr>
      </w:pPr>
    </w:p>
    <w:p w14:paraId="24492E02" w14:textId="77777777" w:rsidR="00765DB8" w:rsidRDefault="00765DB8" w:rsidP="00765DB8">
      <w:pPr>
        <w:pStyle w:val="Didefault"/>
        <w:spacing w:line="312" w:lineRule="auto"/>
        <w:jc w:val="both"/>
        <w:rPr>
          <w:rFonts w:ascii="Calibri Light" w:hAnsi="Calibri Light" w:cs="Arial"/>
          <w:b/>
          <w:color w:val="auto"/>
        </w:rPr>
      </w:pPr>
    </w:p>
    <w:p w14:paraId="2676C6B0" w14:textId="77777777" w:rsidR="00765DB8" w:rsidRDefault="00765DB8" w:rsidP="00A70531">
      <w:pPr>
        <w:pStyle w:val="Didefault"/>
        <w:pBdr>
          <w:top w:val="single" w:sz="4" w:space="1" w:color="auto"/>
          <w:left w:val="single" w:sz="4" w:space="1" w:color="auto"/>
          <w:bottom w:val="single" w:sz="4" w:space="1" w:color="auto"/>
          <w:right w:val="single" w:sz="4" w:space="1" w:color="auto"/>
        </w:pBdr>
        <w:spacing w:line="312" w:lineRule="auto"/>
        <w:jc w:val="both"/>
        <w:rPr>
          <w:rFonts w:ascii="Calibri Light" w:hAnsi="Calibri Light" w:cs="Arial"/>
          <w:b/>
          <w:color w:val="auto"/>
        </w:rPr>
      </w:pPr>
      <w:r>
        <w:rPr>
          <w:rFonts w:ascii="Calibri Light" w:hAnsi="Calibri Light" w:cs="Arial"/>
          <w:b/>
          <w:color w:val="auto"/>
        </w:rPr>
        <w:lastRenderedPageBreak/>
        <w:t xml:space="preserve">Progetto </w:t>
      </w:r>
      <w:r w:rsidRPr="00765DB8">
        <w:rPr>
          <w:rFonts w:ascii="Calibri Light" w:hAnsi="Calibri Light" w:cs="Arial"/>
          <w:b/>
          <w:color w:val="auto"/>
        </w:rPr>
        <w:t>vincitore</w:t>
      </w:r>
    </w:p>
    <w:p w14:paraId="35B11E1D" w14:textId="77777777" w:rsidR="00765DB8" w:rsidRDefault="00765DB8" w:rsidP="00A70531">
      <w:pPr>
        <w:pStyle w:val="Didefault"/>
        <w:pBdr>
          <w:top w:val="single" w:sz="4" w:space="1" w:color="auto"/>
          <w:left w:val="single" w:sz="4" w:space="1" w:color="auto"/>
          <w:bottom w:val="single" w:sz="4" w:space="1" w:color="auto"/>
          <w:right w:val="single" w:sz="4" w:space="1" w:color="auto"/>
        </w:pBdr>
        <w:jc w:val="both"/>
        <w:rPr>
          <w:rFonts w:ascii="Calibri Light" w:hAnsi="Calibri Light" w:cs="Arial"/>
          <w:b/>
          <w:color w:val="auto"/>
        </w:rPr>
      </w:pPr>
      <w:r>
        <w:rPr>
          <w:rFonts w:ascii="Calibri Light" w:hAnsi="Calibri Light" w:cs="Arial"/>
          <w:b/>
          <w:color w:val="auto"/>
        </w:rPr>
        <w:t>1° premio: 12.000 euro</w:t>
      </w:r>
    </w:p>
    <w:p w14:paraId="66DCFFA5" w14:textId="3057AF99" w:rsidR="00765DB8" w:rsidRDefault="00765DB8" w:rsidP="00A70531">
      <w:pPr>
        <w:pStyle w:val="Didefault"/>
        <w:pBdr>
          <w:top w:val="single" w:sz="4" w:space="1" w:color="auto"/>
          <w:left w:val="single" w:sz="4" w:space="1" w:color="auto"/>
          <w:bottom w:val="single" w:sz="4" w:space="1" w:color="auto"/>
          <w:right w:val="single" w:sz="4" w:space="1" w:color="auto"/>
        </w:pBdr>
        <w:jc w:val="both"/>
        <w:rPr>
          <w:rFonts w:ascii="Calibri Light" w:hAnsi="Calibri Light" w:cs="Arial"/>
          <w:color w:val="auto"/>
          <w:lang w:val="en-US"/>
        </w:rPr>
      </w:pPr>
      <w:r>
        <w:rPr>
          <w:rFonts w:ascii="Calibri Light" w:hAnsi="Calibri Light" w:cs="Arial"/>
          <w:b/>
          <w:color w:val="auto"/>
        </w:rPr>
        <w:t>Titolo</w:t>
      </w:r>
      <w:r w:rsidRPr="00765DB8">
        <w:rPr>
          <w:rFonts w:ascii="Calibri Light" w:hAnsi="Calibri Light" w:cs="Arial"/>
          <w:color w:val="auto"/>
        </w:rPr>
        <w:t xml:space="preserve"> </w:t>
      </w:r>
      <w:r w:rsidRPr="00765DB8">
        <w:rPr>
          <w:rFonts w:ascii="Calibri Light" w:eastAsia="Arial" w:hAnsi="Calibri Light" w:cs="Arial"/>
          <w:color w:val="auto"/>
        </w:rPr>
        <w:t>“</w:t>
      </w:r>
      <w:r w:rsidRPr="00765DB8">
        <w:rPr>
          <w:rFonts w:ascii="Calibri Light" w:hAnsi="Calibri Light" w:cs="Arial"/>
          <w:b/>
          <w:color w:val="auto"/>
          <w:lang w:val="en-US"/>
        </w:rPr>
        <w:t>Hold the line -  A flexible tool for an adaptable city</w:t>
      </w:r>
      <w:r w:rsidRPr="00765DB8">
        <w:rPr>
          <w:rFonts w:ascii="Calibri Light" w:hAnsi="Calibri Light" w:cs="Arial"/>
          <w:color w:val="auto"/>
          <w:lang w:val="en-US"/>
        </w:rPr>
        <w:t>”</w:t>
      </w:r>
    </w:p>
    <w:p w14:paraId="47485739" w14:textId="50B9FD9A" w:rsidR="00765DB8" w:rsidRDefault="00765DB8" w:rsidP="00A70531">
      <w:pPr>
        <w:pStyle w:val="Didefault"/>
        <w:pBdr>
          <w:top w:val="single" w:sz="4" w:space="1" w:color="auto"/>
          <w:left w:val="single" w:sz="4" w:space="1" w:color="auto"/>
          <w:bottom w:val="single" w:sz="4" w:space="1" w:color="auto"/>
          <w:right w:val="single" w:sz="4" w:space="1" w:color="auto"/>
        </w:pBdr>
        <w:jc w:val="both"/>
        <w:rPr>
          <w:rFonts w:ascii="Calibri Light" w:hAnsi="Calibri Light" w:cs="Arial"/>
          <w:color w:val="auto"/>
        </w:rPr>
      </w:pPr>
      <w:r w:rsidRPr="00765DB8">
        <w:rPr>
          <w:rFonts w:ascii="Calibri Light" w:hAnsi="Calibri Light" w:cs="Arial"/>
          <w:b/>
          <w:color w:val="auto"/>
          <w:lang w:val="en-US"/>
        </w:rPr>
        <w:t>Team:</w:t>
      </w:r>
      <w:r>
        <w:rPr>
          <w:rFonts w:ascii="Calibri Light" w:hAnsi="Calibri Light" w:cs="Arial"/>
          <w:color w:val="auto"/>
          <w:lang w:val="en-US"/>
        </w:rPr>
        <w:t xml:space="preserve"> </w:t>
      </w:r>
      <w:r w:rsidRPr="00765DB8">
        <w:rPr>
          <w:rFonts w:ascii="Calibri Light" w:hAnsi="Calibri Light" w:cs="Arial"/>
          <w:color w:val="auto"/>
        </w:rPr>
        <w:t>Nicola D</w:t>
      </w:r>
      <w:r w:rsidR="00250B88">
        <w:rPr>
          <w:rFonts w:ascii="Calibri Light" w:hAnsi="Calibri Light" w:cs="Arial"/>
          <w:color w:val="auto"/>
        </w:rPr>
        <w:t>ario Baldassarre, Pasquale Cipri</w:t>
      </w:r>
      <w:r w:rsidRPr="00765DB8">
        <w:rPr>
          <w:rFonts w:ascii="Calibri Light" w:hAnsi="Calibri Light" w:cs="Arial"/>
          <w:color w:val="auto"/>
        </w:rPr>
        <w:t xml:space="preserve">, Salvatore </w:t>
      </w:r>
      <w:proofErr w:type="spellStart"/>
      <w:r w:rsidRPr="00765DB8">
        <w:rPr>
          <w:rFonts w:ascii="Calibri Light" w:hAnsi="Calibri Light" w:cs="Arial"/>
          <w:color w:val="auto"/>
        </w:rPr>
        <w:t>Dentamaro</w:t>
      </w:r>
      <w:proofErr w:type="spellEnd"/>
      <w:r w:rsidRPr="00765DB8">
        <w:rPr>
          <w:rFonts w:ascii="Calibri Light" w:hAnsi="Calibri Light" w:cs="Arial"/>
          <w:color w:val="auto"/>
        </w:rPr>
        <w:t xml:space="preserve">, Nicoletta </w:t>
      </w:r>
      <w:proofErr w:type="spellStart"/>
      <w:r w:rsidRPr="00765DB8">
        <w:rPr>
          <w:rFonts w:ascii="Calibri Light" w:hAnsi="Calibri Light" w:cs="Arial"/>
          <w:color w:val="auto"/>
        </w:rPr>
        <w:t>Faccitondo</w:t>
      </w:r>
      <w:proofErr w:type="spellEnd"/>
      <w:r w:rsidRPr="00765DB8">
        <w:rPr>
          <w:rFonts w:ascii="Calibri Light" w:hAnsi="Calibri Light" w:cs="Arial"/>
          <w:color w:val="auto"/>
        </w:rPr>
        <w:t>, Andrea Salvatore e Margherita Valente.</w:t>
      </w:r>
    </w:p>
    <w:p w14:paraId="3D471055" w14:textId="7FD02691" w:rsidR="00765DB8"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r w:rsidRPr="00765DB8">
        <w:rPr>
          <w:rFonts w:ascii="Calibri Light" w:hAnsi="Calibri Light" w:cs="Arial"/>
          <w:noProof/>
          <w:color w:val="auto"/>
        </w:rPr>
        <w:drawing>
          <wp:anchor distT="0" distB="0" distL="114300" distR="114300" simplePos="0" relativeHeight="251658752" behindDoc="1" locked="0" layoutInCell="1" allowOverlap="1" wp14:anchorId="783E74AC" wp14:editId="31E7460B">
            <wp:simplePos x="0" y="0"/>
            <wp:positionH relativeFrom="column">
              <wp:posOffset>30480</wp:posOffset>
            </wp:positionH>
            <wp:positionV relativeFrom="paragraph">
              <wp:posOffset>174262</wp:posOffset>
            </wp:positionV>
            <wp:extent cx="5745480" cy="3624580"/>
            <wp:effectExtent l="0" t="0" r="0" b="7620"/>
            <wp:wrapNone/>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rotWithShape="1">
                    <a:blip r:embed="rId6">
                      <a:extLst>
                        <a:ext uri="{28A0092B-C50C-407E-A947-70E740481C1C}">
                          <a14:useLocalDpi xmlns:a14="http://schemas.microsoft.com/office/drawing/2010/main" val="0"/>
                        </a:ext>
                      </a:extLst>
                    </a:blip>
                    <a:srcRect t="2049" b="8397"/>
                    <a:stretch/>
                  </pic:blipFill>
                  <pic:spPr bwMode="auto">
                    <a:xfrm>
                      <a:off x="0" y="0"/>
                      <a:ext cx="5745480" cy="3624580"/>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p w14:paraId="6FF71CB2" w14:textId="7EBEFBD5"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7614CD79" w14:textId="3B54EF80"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171BA20E" w14:textId="1E6705E5"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1A24B9BF" w14:textId="57979016"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0DF692E1"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476D87F2" w14:textId="25DD4D9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1076D1AA"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39562D0B"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3A0AC102"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499B448A"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64A141AA"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1961074E"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3A61E812"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7695915B"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62F643E5"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1C97A181"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001B8844"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6A4A528F" w14:textId="63511895" w:rsidR="00765DB8" w:rsidRDefault="00765DB8"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r>
        <w:rPr>
          <w:rFonts w:ascii="Calibri Light" w:hAnsi="Calibri Light" w:cs="Arial"/>
          <w:noProof/>
          <w:color w:val="auto"/>
        </w:rPr>
        <w:t>didascalia: Vista del waterfront area cantieri navali</w:t>
      </w:r>
    </w:p>
    <w:p w14:paraId="5910BEDF" w14:textId="082E0614"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r w:rsidRPr="00B31BD3">
        <w:rPr>
          <w:rFonts w:ascii="Calibri Light" w:hAnsi="Calibri Light" w:cs="Arial"/>
          <w:noProof/>
          <w:color w:val="auto"/>
        </w:rPr>
        <w:drawing>
          <wp:anchor distT="0" distB="0" distL="114300" distR="114300" simplePos="0" relativeHeight="251659776" behindDoc="1" locked="0" layoutInCell="1" allowOverlap="1" wp14:anchorId="4B6F6C34" wp14:editId="27BF4955">
            <wp:simplePos x="0" y="0"/>
            <wp:positionH relativeFrom="column">
              <wp:posOffset>156845</wp:posOffset>
            </wp:positionH>
            <wp:positionV relativeFrom="paragraph">
              <wp:posOffset>187960</wp:posOffset>
            </wp:positionV>
            <wp:extent cx="5497195" cy="3336925"/>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b="12093"/>
                    <a:stretch/>
                  </pic:blipFill>
                  <pic:spPr bwMode="auto">
                    <a:xfrm>
                      <a:off x="0" y="0"/>
                      <a:ext cx="5497195" cy="3336925"/>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p w14:paraId="72776406" w14:textId="4DBA8931"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69453369" w14:textId="21F09A7C"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59B78487"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706408BB"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48AFD808"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1CFF8C8A"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12BF579D"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5190CE78"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3B4DA06B"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2C100602"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7DC34C18"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484B3EF6"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09BB4228"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6FE5A363"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566C0031" w14:textId="77777777"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rPr>
          <w:rFonts w:ascii="Calibri Light" w:hAnsi="Calibri Light" w:cs="Arial"/>
          <w:noProof/>
          <w:color w:val="auto"/>
        </w:rPr>
      </w:pPr>
    </w:p>
    <w:p w14:paraId="1F7446C2" w14:textId="254A9618"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r>
        <w:rPr>
          <w:rFonts w:ascii="Calibri Light" w:hAnsi="Calibri Light" w:cs="Arial"/>
          <w:noProof/>
          <w:color w:val="auto"/>
        </w:rPr>
        <w:t xml:space="preserve">didascalia: </w:t>
      </w:r>
      <w:r w:rsidR="0031239A">
        <w:rPr>
          <w:rFonts w:ascii="Calibri Light" w:hAnsi="Calibri Light" w:cs="Arial"/>
          <w:noProof/>
          <w:color w:val="auto"/>
        </w:rPr>
        <w:t>recupero dell’ex colonia marina</w:t>
      </w:r>
      <w:r>
        <w:rPr>
          <w:rFonts w:ascii="Calibri Light" w:hAnsi="Calibri Light" w:cs="Arial"/>
          <w:noProof/>
          <w:color w:val="auto"/>
        </w:rPr>
        <w:t>.</w:t>
      </w:r>
    </w:p>
    <w:p w14:paraId="076FD63F" w14:textId="77777777" w:rsidR="000C2B3E" w:rsidRDefault="000C2B3E"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754A6AFA" w14:textId="235D5D8E"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r w:rsidRPr="004C4F84">
        <w:rPr>
          <w:noProof/>
        </w:rPr>
        <w:lastRenderedPageBreak/>
        <w:drawing>
          <wp:anchor distT="0" distB="0" distL="114300" distR="114300" simplePos="0" relativeHeight="251660800" behindDoc="1" locked="0" layoutInCell="1" allowOverlap="1" wp14:anchorId="5A629D79" wp14:editId="107B9CA9">
            <wp:simplePos x="0" y="0"/>
            <wp:positionH relativeFrom="column">
              <wp:posOffset>36195</wp:posOffset>
            </wp:positionH>
            <wp:positionV relativeFrom="paragraph">
              <wp:posOffset>62865</wp:posOffset>
            </wp:positionV>
            <wp:extent cx="5634000" cy="3762000"/>
            <wp:effectExtent l="0" t="0" r="5080" b="0"/>
            <wp:wrapNone/>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rotWithShape="1">
                    <a:blip r:embed="rId8">
                      <a:extLst>
                        <a:ext uri="{28A0092B-C50C-407E-A947-70E740481C1C}">
                          <a14:useLocalDpi xmlns:a14="http://schemas.microsoft.com/office/drawing/2010/main" val="0"/>
                        </a:ext>
                      </a:extLst>
                    </a:blip>
                    <a:srcRect b="2521"/>
                    <a:stretch/>
                  </pic:blipFill>
                  <pic:spPr bwMode="auto">
                    <a:xfrm>
                      <a:off x="0" y="0"/>
                      <a:ext cx="5634000" cy="3762000"/>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p w14:paraId="42F6DD73" w14:textId="69D17409"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139A5C85" w14:textId="08F9EA23"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23DC28B2" w14:textId="31D4D863" w:rsidR="00B31BD3"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noProof/>
          <w:color w:val="auto"/>
        </w:rPr>
      </w:pPr>
    </w:p>
    <w:p w14:paraId="5011E7FD" w14:textId="506754FC" w:rsidR="00B31BD3" w:rsidRDefault="00A91112" w:rsidP="00A91112">
      <w:pPr>
        <w:pStyle w:val="Didefault"/>
        <w:pBdr>
          <w:top w:val="single" w:sz="4" w:space="1" w:color="auto"/>
          <w:left w:val="single" w:sz="4" w:space="1" w:color="auto"/>
          <w:bottom w:val="single" w:sz="4" w:space="1" w:color="auto"/>
          <w:right w:val="single" w:sz="4" w:space="1" w:color="auto"/>
        </w:pBdr>
        <w:tabs>
          <w:tab w:val="left" w:pos="1400"/>
        </w:tabs>
        <w:spacing w:line="312" w:lineRule="auto"/>
        <w:rPr>
          <w:rFonts w:ascii="Calibri Light" w:hAnsi="Calibri Light" w:cs="Arial"/>
          <w:noProof/>
          <w:color w:val="auto"/>
        </w:rPr>
      </w:pPr>
      <w:r>
        <w:rPr>
          <w:rFonts w:ascii="Calibri Light" w:hAnsi="Calibri Light" w:cs="Arial"/>
          <w:noProof/>
          <w:color w:val="auto"/>
        </w:rPr>
        <w:tab/>
      </w:r>
    </w:p>
    <w:p w14:paraId="59FDBF02" w14:textId="59828B3C" w:rsidR="00B31BD3" w:rsidRPr="00765DB8" w:rsidRDefault="00B31BD3" w:rsidP="00A70531">
      <w:pPr>
        <w:pStyle w:val="Didefault"/>
        <w:pBdr>
          <w:top w:val="single" w:sz="4" w:space="1" w:color="auto"/>
          <w:left w:val="single" w:sz="4" w:space="1" w:color="auto"/>
          <w:bottom w:val="single" w:sz="4" w:space="1" w:color="auto"/>
          <w:right w:val="single" w:sz="4" w:space="1" w:color="auto"/>
        </w:pBdr>
        <w:spacing w:line="312" w:lineRule="auto"/>
        <w:jc w:val="center"/>
        <w:rPr>
          <w:rFonts w:ascii="Calibri Light" w:hAnsi="Calibri Light" w:cs="Arial"/>
          <w:color w:val="auto"/>
        </w:rPr>
      </w:pPr>
    </w:p>
    <w:p w14:paraId="706CFFD8"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209FE3A1" w14:textId="6C6824CD"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30EC492B" w14:textId="362AEF0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73BFBA81"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1D62D66F"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73C925A1"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507F1C8A"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0818B5A0"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36FC6383"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0B826EC3"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25DFDDF9"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1853569A"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502E0DD0"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11D4C36D"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2A59DE6D"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54B6CD6B"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06B5925E" w14:textId="77777777" w:rsidR="00B31BD3" w:rsidRDefault="00B31BD3"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404E354E" w14:textId="2072B0DC" w:rsidR="00765DB8" w:rsidRDefault="00765DB8"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t xml:space="preserve">didascalia: </w:t>
      </w:r>
      <w:r w:rsidR="0031239A">
        <w:rPr>
          <w:rFonts w:ascii="Calibri Light" w:hAnsi="Calibri Light" w:cs="Arial"/>
          <w:noProof/>
        </w:rPr>
        <w:t>d</w:t>
      </w:r>
      <w:r>
        <w:rPr>
          <w:rFonts w:ascii="Calibri Light" w:hAnsi="Calibri Light" w:cs="Arial"/>
          <w:noProof/>
        </w:rPr>
        <w:t>iscesa al mare con la grande piazza e il doppio livello di fruizione.</w:t>
      </w:r>
    </w:p>
    <w:p w14:paraId="27E1021F" w14:textId="3B2369CA" w:rsidR="00E97A3D" w:rsidRDefault="00E97A3D"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sidRPr="00E97A3D">
        <w:rPr>
          <w:rFonts w:ascii="Calibri Light" w:hAnsi="Calibri Light" w:cs="Arial"/>
          <w:noProof/>
        </w:rPr>
        <w:drawing>
          <wp:anchor distT="0" distB="0" distL="114300" distR="114300" simplePos="0" relativeHeight="251661824" behindDoc="1" locked="0" layoutInCell="1" allowOverlap="1" wp14:anchorId="23803A70" wp14:editId="4A1F36B7">
            <wp:simplePos x="0" y="0"/>
            <wp:positionH relativeFrom="column">
              <wp:posOffset>154940</wp:posOffset>
            </wp:positionH>
            <wp:positionV relativeFrom="paragraph">
              <wp:posOffset>155575</wp:posOffset>
            </wp:positionV>
            <wp:extent cx="5572760" cy="4179570"/>
            <wp:effectExtent l="0" t="0" r="0" b="11430"/>
            <wp:wrapNone/>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572760" cy="4179570"/>
                    </a:xfrm>
                    <a:prstGeom prst="rect">
                      <a:avLst/>
                    </a:prstGeom>
                  </pic:spPr>
                </pic:pic>
              </a:graphicData>
            </a:graphic>
            <wp14:sizeRelH relativeFrom="margin">
              <wp14:pctWidth>0</wp14:pctWidth>
            </wp14:sizeRelH>
            <wp14:sizeRelV relativeFrom="margin">
              <wp14:pctHeight>0</wp14:pctHeight>
            </wp14:sizeRelV>
          </wp:anchor>
        </w:drawing>
      </w:r>
    </w:p>
    <w:p w14:paraId="4EBFD6B4" w14:textId="3B440292" w:rsidR="00E97A3D" w:rsidRDefault="00E97A3D"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309C8FBB" w14:textId="1986DFE1" w:rsidR="00E97A3D" w:rsidRDefault="00E97A3D"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0142D8B2" w14:textId="7CD99BBE" w:rsidR="00E97A3D" w:rsidRDefault="00E97A3D" w:rsidP="00A70531">
      <w:pPr>
        <w:pBdr>
          <w:top w:val="single" w:sz="4" w:space="1" w:color="auto"/>
          <w:left w:val="single" w:sz="4" w:space="1" w:color="auto"/>
          <w:bottom w:val="single" w:sz="4" w:space="1" w:color="auto"/>
          <w:right w:val="single" w:sz="4" w:space="1" w:color="auto"/>
        </w:pBdr>
        <w:jc w:val="center"/>
      </w:pPr>
    </w:p>
    <w:p w14:paraId="5E8D4E5E"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5F92386F"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6E57DAD7"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3B7352B5"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5238B31C"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643C0C57"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6EB25745"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4ACAE0F6"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6425109C"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7CFB294E"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4A6C801C"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3F7B85DE"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00CB6B5F"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16E2C733"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15009F09"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53E1E164"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1B90959B"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14C8160E"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2A82EDFD"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395FF9FC"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320617A2"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2EC56896"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664A07F3"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411FDDBA"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7E8A0A59"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10BBFA1C" w14:textId="77777777" w:rsidR="00E97A3D" w:rsidRDefault="00E97A3D" w:rsidP="00A70531">
      <w:pPr>
        <w:pBdr>
          <w:top w:val="single" w:sz="4" w:space="1" w:color="auto"/>
          <w:left w:val="single" w:sz="4" w:space="1" w:color="auto"/>
          <w:bottom w:val="single" w:sz="4" w:space="1" w:color="auto"/>
          <w:right w:val="single" w:sz="4" w:space="1" w:color="auto"/>
        </w:pBdr>
        <w:jc w:val="center"/>
      </w:pPr>
    </w:p>
    <w:p w14:paraId="1CEC4330" w14:textId="3B7E2248" w:rsidR="00E97A3D" w:rsidRDefault="00E97A3D" w:rsidP="00A70531">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t xml:space="preserve">didascalia: </w:t>
      </w:r>
      <w:r w:rsidR="0031239A">
        <w:rPr>
          <w:rFonts w:ascii="Calibri Light" w:hAnsi="Calibri Light" w:cs="Arial"/>
          <w:noProof/>
        </w:rPr>
        <w:t>percorso ciclo perdonale lungomare Marcantonio Colonna</w:t>
      </w:r>
    </w:p>
    <w:p w14:paraId="078BE567" w14:textId="77777777" w:rsidR="00E97A3D" w:rsidRDefault="00E97A3D" w:rsidP="00765DB8">
      <w:pPr>
        <w:jc w:val="center"/>
      </w:pPr>
    </w:p>
    <w:p w14:paraId="7135C42D" w14:textId="77777777" w:rsidR="00A91112" w:rsidRPr="00765DB8" w:rsidRDefault="00A91112" w:rsidP="00765DB8">
      <w:pPr>
        <w:jc w:val="center"/>
      </w:pPr>
    </w:p>
    <w:p w14:paraId="071ABA2C" w14:textId="10CCC22A" w:rsidR="00A70531" w:rsidRDefault="00A70531" w:rsidP="00DA07BD">
      <w:pPr>
        <w:pStyle w:val="Didefault"/>
        <w:pBdr>
          <w:top w:val="single" w:sz="4" w:space="1" w:color="auto"/>
          <w:left w:val="single" w:sz="4" w:space="1" w:color="auto"/>
          <w:bottom w:val="single" w:sz="4" w:space="1" w:color="auto"/>
          <w:right w:val="single" w:sz="4" w:space="1" w:color="auto"/>
          <w:between w:val="none" w:sz="0" w:space="0" w:color="auto"/>
          <w:bar w:val="none" w:sz="0" w:color="auto"/>
        </w:pBdr>
        <w:spacing w:line="312" w:lineRule="auto"/>
        <w:jc w:val="both"/>
        <w:rPr>
          <w:rFonts w:ascii="Calibri Light" w:hAnsi="Calibri Light" w:cs="Arial"/>
          <w:b/>
          <w:color w:val="auto"/>
        </w:rPr>
      </w:pPr>
      <w:r>
        <w:rPr>
          <w:rFonts w:ascii="Calibri Light" w:hAnsi="Calibri Light" w:cs="Arial"/>
          <w:b/>
          <w:color w:val="auto"/>
        </w:rPr>
        <w:lastRenderedPageBreak/>
        <w:t>Progetto segnalato</w:t>
      </w:r>
    </w:p>
    <w:p w14:paraId="2764D286" w14:textId="32608D27" w:rsidR="00A70531" w:rsidRDefault="00A70531" w:rsidP="00DA07BD">
      <w:pPr>
        <w:pStyle w:val="Didefault"/>
        <w:pBdr>
          <w:top w:val="single" w:sz="4" w:space="1" w:color="auto"/>
          <w:left w:val="single" w:sz="4" w:space="1" w:color="auto"/>
          <w:bottom w:val="single" w:sz="4" w:space="1" w:color="auto"/>
          <w:right w:val="single" w:sz="4" w:space="1" w:color="auto"/>
          <w:between w:val="none" w:sz="0" w:space="0" w:color="auto"/>
          <w:bar w:val="none" w:sz="0" w:color="auto"/>
        </w:pBdr>
        <w:jc w:val="both"/>
        <w:rPr>
          <w:rFonts w:ascii="Calibri Light" w:hAnsi="Calibri Light" w:cs="Arial"/>
          <w:b/>
          <w:color w:val="auto"/>
        </w:rPr>
      </w:pPr>
      <w:r>
        <w:rPr>
          <w:rFonts w:ascii="Calibri Light" w:hAnsi="Calibri Light" w:cs="Arial"/>
          <w:b/>
          <w:color w:val="auto"/>
        </w:rPr>
        <w:t>2° premio: 6.000 euro</w:t>
      </w:r>
    </w:p>
    <w:p w14:paraId="51854CE1" w14:textId="77777777" w:rsidR="00A70531" w:rsidRDefault="00A70531" w:rsidP="00DA07BD">
      <w:pPr>
        <w:pStyle w:val="Didefault"/>
        <w:pBdr>
          <w:top w:val="single" w:sz="4" w:space="1" w:color="auto"/>
          <w:left w:val="single" w:sz="4" w:space="1" w:color="auto"/>
          <w:bottom w:val="single" w:sz="4" w:space="1" w:color="auto"/>
          <w:right w:val="single" w:sz="4" w:space="1" w:color="auto"/>
          <w:between w:val="none" w:sz="0" w:space="0" w:color="auto"/>
          <w:bar w:val="none" w:sz="0" w:color="auto"/>
        </w:pBdr>
        <w:spacing w:line="312" w:lineRule="auto"/>
        <w:jc w:val="both"/>
        <w:rPr>
          <w:rFonts w:asciiTheme="majorHAnsi" w:hAnsiTheme="majorHAnsi"/>
          <w:color w:val="auto"/>
        </w:rPr>
      </w:pPr>
      <w:r>
        <w:rPr>
          <w:rFonts w:ascii="Calibri Light" w:hAnsi="Calibri Light" w:cs="Arial"/>
          <w:b/>
          <w:color w:val="auto"/>
        </w:rPr>
        <w:t>Titolo</w:t>
      </w:r>
      <w:r w:rsidRPr="00765DB8">
        <w:rPr>
          <w:rFonts w:ascii="Calibri Light" w:hAnsi="Calibri Light" w:cs="Arial"/>
          <w:color w:val="auto"/>
        </w:rPr>
        <w:t xml:space="preserve"> </w:t>
      </w:r>
      <w:r w:rsidRPr="00CF1076">
        <w:rPr>
          <w:rFonts w:asciiTheme="majorHAnsi" w:hAnsiTheme="majorHAnsi"/>
          <w:b/>
          <w:bCs/>
          <w:color w:val="auto"/>
        </w:rPr>
        <w:t>“</w:t>
      </w:r>
      <w:r w:rsidRPr="00CF1076">
        <w:rPr>
          <w:rFonts w:asciiTheme="majorHAnsi" w:hAnsiTheme="majorHAnsi"/>
          <w:b/>
          <w:color w:val="auto"/>
        </w:rPr>
        <w:t>Molfetta, Terra e Mare</w:t>
      </w:r>
      <w:r>
        <w:rPr>
          <w:rFonts w:asciiTheme="majorHAnsi" w:hAnsiTheme="majorHAnsi"/>
          <w:color w:val="auto"/>
        </w:rPr>
        <w:t>”</w:t>
      </w:r>
    </w:p>
    <w:p w14:paraId="69565715" w14:textId="060479A9" w:rsidR="00A70531" w:rsidRPr="00CF1076" w:rsidRDefault="00A70531" w:rsidP="00DA07BD">
      <w:pPr>
        <w:pStyle w:val="Didefault"/>
        <w:pBdr>
          <w:top w:val="single" w:sz="4" w:space="1" w:color="auto"/>
          <w:left w:val="single" w:sz="4" w:space="1" w:color="auto"/>
          <w:bottom w:val="single" w:sz="4" w:space="1" w:color="auto"/>
          <w:right w:val="single" w:sz="4" w:space="1" w:color="auto"/>
          <w:between w:val="none" w:sz="0" w:space="0" w:color="auto"/>
          <w:bar w:val="none" w:sz="0" w:color="auto"/>
        </w:pBdr>
        <w:spacing w:line="312" w:lineRule="auto"/>
        <w:jc w:val="both"/>
        <w:rPr>
          <w:rFonts w:asciiTheme="majorHAnsi" w:hAnsiTheme="majorHAnsi"/>
          <w:color w:val="auto"/>
        </w:rPr>
      </w:pPr>
      <w:r w:rsidRPr="00A70531">
        <w:rPr>
          <w:rFonts w:asciiTheme="majorHAnsi" w:hAnsiTheme="majorHAnsi"/>
          <w:b/>
          <w:color w:val="auto"/>
        </w:rPr>
        <w:t>Team:</w:t>
      </w:r>
      <w:r w:rsidRPr="00CF1076">
        <w:rPr>
          <w:rFonts w:asciiTheme="majorHAnsi" w:hAnsiTheme="majorHAnsi" w:cs="Arial"/>
          <w:color w:val="auto"/>
          <w:lang w:val="en-US"/>
        </w:rPr>
        <w:t xml:space="preserve"> </w:t>
      </w:r>
      <w:r w:rsidRPr="00CF1076">
        <w:rPr>
          <w:rFonts w:asciiTheme="majorHAnsi" w:hAnsiTheme="majorHAnsi"/>
          <w:color w:val="auto"/>
        </w:rPr>
        <w:t xml:space="preserve">Barbara </w:t>
      </w:r>
      <w:proofErr w:type="spellStart"/>
      <w:r w:rsidRPr="00CF1076">
        <w:rPr>
          <w:rFonts w:asciiTheme="majorHAnsi" w:hAnsiTheme="majorHAnsi"/>
          <w:color w:val="auto"/>
        </w:rPr>
        <w:t>Piona</w:t>
      </w:r>
      <w:proofErr w:type="spellEnd"/>
      <w:r w:rsidRPr="00CF1076">
        <w:rPr>
          <w:rFonts w:asciiTheme="majorHAnsi" w:hAnsiTheme="majorHAnsi"/>
          <w:color w:val="auto"/>
        </w:rPr>
        <w:t xml:space="preserve"> Dottore, Josep </w:t>
      </w:r>
      <w:proofErr w:type="spellStart"/>
      <w:r w:rsidRPr="00CF1076">
        <w:rPr>
          <w:rFonts w:asciiTheme="majorHAnsi" w:hAnsiTheme="majorHAnsi"/>
          <w:color w:val="auto"/>
        </w:rPr>
        <w:t>Ninou</w:t>
      </w:r>
      <w:proofErr w:type="spellEnd"/>
      <w:r w:rsidRPr="00CF1076">
        <w:rPr>
          <w:rFonts w:asciiTheme="majorHAnsi" w:hAnsiTheme="majorHAnsi"/>
          <w:color w:val="auto"/>
        </w:rPr>
        <w:t xml:space="preserve"> </w:t>
      </w:r>
      <w:proofErr w:type="spellStart"/>
      <w:r w:rsidRPr="00CF1076">
        <w:rPr>
          <w:rFonts w:asciiTheme="majorHAnsi" w:hAnsiTheme="majorHAnsi"/>
          <w:color w:val="auto"/>
        </w:rPr>
        <w:t>Carmona</w:t>
      </w:r>
      <w:proofErr w:type="spellEnd"/>
      <w:r w:rsidRPr="00CF1076">
        <w:rPr>
          <w:rFonts w:asciiTheme="majorHAnsi" w:hAnsiTheme="majorHAnsi"/>
          <w:color w:val="auto"/>
        </w:rPr>
        <w:t xml:space="preserve">, </w:t>
      </w:r>
      <w:proofErr w:type="spellStart"/>
      <w:r w:rsidRPr="00CF1076">
        <w:rPr>
          <w:rFonts w:asciiTheme="majorHAnsi" w:hAnsiTheme="majorHAnsi"/>
          <w:color w:val="auto"/>
          <w:lang w:val="pt-PT"/>
        </w:rPr>
        <w:t>Luis</w:t>
      </w:r>
      <w:proofErr w:type="spellEnd"/>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Julio</w:t>
      </w:r>
      <w:proofErr w:type="spellEnd"/>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Pareda</w:t>
      </w:r>
      <w:proofErr w:type="spellEnd"/>
      <w:r w:rsidRPr="00CF1076">
        <w:rPr>
          <w:rFonts w:asciiTheme="majorHAnsi" w:hAnsiTheme="majorHAnsi"/>
          <w:color w:val="auto"/>
          <w:lang w:val="pt-PT"/>
        </w:rPr>
        <w:t xml:space="preserve"> Arias,</w:t>
      </w:r>
      <w:r w:rsidRPr="00CF1076">
        <w:rPr>
          <w:rFonts w:asciiTheme="majorHAnsi" w:hAnsiTheme="majorHAnsi"/>
          <w:color w:val="auto"/>
        </w:rPr>
        <w:t xml:space="preserve"> </w:t>
      </w:r>
      <w:proofErr w:type="spellStart"/>
      <w:r w:rsidRPr="00CF1076">
        <w:rPr>
          <w:rFonts w:asciiTheme="majorHAnsi" w:hAnsiTheme="majorHAnsi"/>
          <w:color w:val="auto"/>
        </w:rPr>
        <w:t>Ferran</w:t>
      </w:r>
      <w:proofErr w:type="spellEnd"/>
      <w:r w:rsidRPr="00CF1076">
        <w:rPr>
          <w:rFonts w:asciiTheme="majorHAnsi" w:hAnsiTheme="majorHAnsi"/>
          <w:color w:val="auto"/>
        </w:rPr>
        <w:t xml:space="preserve"> </w:t>
      </w:r>
      <w:proofErr w:type="spellStart"/>
      <w:r w:rsidRPr="00CF1076">
        <w:rPr>
          <w:rFonts w:asciiTheme="majorHAnsi" w:hAnsiTheme="majorHAnsi"/>
          <w:color w:val="auto"/>
        </w:rPr>
        <w:t>Viladomat</w:t>
      </w:r>
      <w:proofErr w:type="spellEnd"/>
      <w:r w:rsidRPr="00CF1076">
        <w:rPr>
          <w:rFonts w:asciiTheme="majorHAnsi" w:hAnsiTheme="majorHAnsi"/>
          <w:color w:val="auto"/>
        </w:rPr>
        <w:t xml:space="preserve"> </w:t>
      </w:r>
      <w:proofErr w:type="spellStart"/>
      <w:r w:rsidRPr="00CF1076">
        <w:rPr>
          <w:rFonts w:asciiTheme="majorHAnsi" w:hAnsiTheme="majorHAnsi"/>
          <w:color w:val="auto"/>
        </w:rPr>
        <w:t>Serrat</w:t>
      </w:r>
      <w:proofErr w:type="spellEnd"/>
      <w:r w:rsidRPr="00CF1076">
        <w:rPr>
          <w:rFonts w:asciiTheme="majorHAnsi" w:hAnsiTheme="majorHAnsi"/>
          <w:color w:val="auto"/>
        </w:rPr>
        <w:t xml:space="preserve"> e collaboratori Gabriel </w:t>
      </w:r>
      <w:proofErr w:type="spellStart"/>
      <w:r w:rsidRPr="00CF1076">
        <w:rPr>
          <w:rFonts w:asciiTheme="majorHAnsi" w:hAnsiTheme="majorHAnsi"/>
          <w:color w:val="auto"/>
        </w:rPr>
        <w:t>Casals</w:t>
      </w:r>
      <w:proofErr w:type="spellEnd"/>
      <w:r w:rsidRPr="00CF1076">
        <w:rPr>
          <w:rFonts w:asciiTheme="majorHAnsi" w:hAnsiTheme="majorHAnsi"/>
          <w:color w:val="auto"/>
        </w:rPr>
        <w:t xml:space="preserve"> Serrano e</w:t>
      </w:r>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Carles</w:t>
      </w:r>
      <w:proofErr w:type="spellEnd"/>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Esquerra</w:t>
      </w:r>
      <w:proofErr w:type="spellEnd"/>
      <w:r w:rsidRPr="00CF1076">
        <w:rPr>
          <w:rFonts w:asciiTheme="majorHAnsi" w:hAnsiTheme="majorHAnsi"/>
          <w:color w:val="auto"/>
          <w:lang w:val="pt-PT"/>
        </w:rPr>
        <w:t xml:space="preserve"> </w:t>
      </w:r>
      <w:proofErr w:type="spellStart"/>
      <w:r w:rsidRPr="00CF1076">
        <w:rPr>
          <w:rFonts w:asciiTheme="majorHAnsi" w:hAnsiTheme="majorHAnsi"/>
          <w:color w:val="auto"/>
          <w:lang w:val="pt-PT"/>
        </w:rPr>
        <w:t>Juli</w:t>
      </w:r>
      <w:proofErr w:type="spellEnd"/>
      <w:r w:rsidRPr="00CF1076">
        <w:rPr>
          <w:rFonts w:asciiTheme="majorHAnsi" w:hAnsiTheme="majorHAnsi"/>
          <w:color w:val="auto"/>
          <w:lang w:val="fr-FR"/>
        </w:rPr>
        <w:t>à</w:t>
      </w:r>
      <w:r w:rsidRPr="00CF1076">
        <w:rPr>
          <w:rFonts w:asciiTheme="majorHAnsi" w:hAnsiTheme="majorHAnsi"/>
          <w:color w:val="auto"/>
        </w:rPr>
        <w:t>.</w:t>
      </w:r>
    </w:p>
    <w:p w14:paraId="135FC6C2" w14:textId="49F469E8" w:rsidR="00062269"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r w:rsidRPr="00D64298">
        <w:rPr>
          <w:rFonts w:asciiTheme="majorHAnsi" w:hAnsiTheme="majorHAnsi"/>
          <w:i/>
          <w:noProof/>
          <w:sz w:val="22"/>
          <w:szCs w:val="22"/>
        </w:rPr>
        <w:drawing>
          <wp:anchor distT="0" distB="0" distL="114300" distR="114300" simplePos="0" relativeHeight="251662848" behindDoc="1" locked="0" layoutInCell="1" allowOverlap="1" wp14:anchorId="62058DA6" wp14:editId="7BCA0C1C">
            <wp:simplePos x="0" y="0"/>
            <wp:positionH relativeFrom="column">
              <wp:posOffset>40640</wp:posOffset>
            </wp:positionH>
            <wp:positionV relativeFrom="paragraph">
              <wp:posOffset>27305</wp:posOffset>
            </wp:positionV>
            <wp:extent cx="5764065" cy="3317240"/>
            <wp:effectExtent l="0" t="0" r="1905" b="10160"/>
            <wp:wrapNone/>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t="12895" b="4710"/>
                    <a:stretch/>
                  </pic:blipFill>
                  <pic:spPr bwMode="auto">
                    <a:xfrm>
                      <a:off x="0" y="0"/>
                      <a:ext cx="5764065" cy="331724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p w14:paraId="0634B61F" w14:textId="036EBA79"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2F3B89D8" w14:textId="4E6803DA"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1A24015B" w14:textId="6D2FB3B9"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7254CA62" w14:textId="785A7DB9"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39E518FF" w14:textId="291AEBAD"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24FCD12B" w14:textId="1CD0CB26"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11F132FE" w14:textId="2B1AC6C5"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6D3E01FA" w14:textId="4E5C44CE"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7EDECD80" w14:textId="469007A9"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447EA71A" w14:textId="012BB4F9"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49DD772C" w14:textId="77777777"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5031ADF2" w14:textId="58BE82C6"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1CEB0A63" w14:textId="77777777"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44B7EA92" w14:textId="4F3E1098"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7F5B2DA0" w14:textId="7A25C53E" w:rsidR="00D64298" w:rsidRDefault="00D64298" w:rsidP="00DA07BD">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t>didascalia: sistemazione banchina San Domenico</w:t>
      </w:r>
    </w:p>
    <w:p w14:paraId="23C05670" w14:textId="1792D0E2"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6F35050E" w14:textId="766433C8"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r w:rsidRPr="00360BE7">
        <w:rPr>
          <w:rFonts w:asciiTheme="majorHAnsi" w:hAnsiTheme="majorHAnsi"/>
          <w:i/>
          <w:noProof/>
          <w:sz w:val="22"/>
          <w:szCs w:val="22"/>
        </w:rPr>
        <w:drawing>
          <wp:anchor distT="0" distB="0" distL="114300" distR="114300" simplePos="0" relativeHeight="251663872" behindDoc="1" locked="0" layoutInCell="1" allowOverlap="1" wp14:anchorId="3354F6A6" wp14:editId="689AA335">
            <wp:simplePos x="0" y="0"/>
            <wp:positionH relativeFrom="column">
              <wp:posOffset>269240</wp:posOffset>
            </wp:positionH>
            <wp:positionV relativeFrom="paragraph">
              <wp:posOffset>163195</wp:posOffset>
            </wp:positionV>
            <wp:extent cx="5866130" cy="3594100"/>
            <wp:effectExtent l="0" t="0" r="1270" b="12700"/>
            <wp:wrapNone/>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216" t="2663" r="216" b="13609"/>
                    <a:stretch/>
                  </pic:blipFill>
                  <pic:spPr bwMode="auto">
                    <a:xfrm>
                      <a:off x="0" y="0"/>
                      <a:ext cx="5866130" cy="359410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p w14:paraId="600FE9C3" w14:textId="1EF3259D"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5D87CB75" w14:textId="334962DD"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3D953DBE" w14:textId="53ABB5B2"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216E6DA1" w14:textId="6D7D678F"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24707788" w14:textId="0199F42D"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5C8705EC" w14:textId="15823EE3" w:rsidR="00360BE7" w:rsidRDefault="00360BE7"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42FB1B9B" w14:textId="09D6DF4E" w:rsidR="00360BE7" w:rsidRDefault="00360BE7"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365EE03A" w14:textId="77777777" w:rsidR="00360BE7" w:rsidRDefault="00360BE7"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70CCDF85" w14:textId="3C8ABA36" w:rsidR="00360BE7" w:rsidRDefault="00360BE7"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7EA7D1F8" w14:textId="6A0420ED" w:rsidR="00360BE7" w:rsidRDefault="00360BE7"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072F2397" w14:textId="1ABE477A" w:rsidR="00360BE7" w:rsidRDefault="00360BE7"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3674FB26" w14:textId="776A5FA4" w:rsidR="00360BE7" w:rsidRDefault="00360BE7"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1215B3C8" w14:textId="466CF1CA"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659EB6E0" w14:textId="71F51512"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00FB6C18" w14:textId="0382227C"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2698D842" w14:textId="18FA3889"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113F7593" w14:textId="77777777" w:rsidR="00D64298" w:rsidRDefault="00D64298" w:rsidP="00DA07BD">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11F3F762" w14:textId="3761175F" w:rsidR="00D64298" w:rsidRDefault="00D64298" w:rsidP="00DA07BD">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t>didascalia: proposta per la zona dei cantieri navali</w:t>
      </w:r>
    </w:p>
    <w:p w14:paraId="270BFCF4" w14:textId="6583F84C"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50AD1B24" w14:textId="52336D8D" w:rsidR="00D64298" w:rsidRDefault="000C2B3E"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r w:rsidRPr="00D64298">
        <w:rPr>
          <w:rFonts w:asciiTheme="majorHAnsi" w:hAnsiTheme="majorHAnsi"/>
          <w:i/>
          <w:noProof/>
          <w:sz w:val="22"/>
          <w:szCs w:val="22"/>
        </w:rPr>
        <w:lastRenderedPageBreak/>
        <w:drawing>
          <wp:anchor distT="0" distB="0" distL="114300" distR="114300" simplePos="0" relativeHeight="251665920" behindDoc="1" locked="0" layoutInCell="1" allowOverlap="1" wp14:anchorId="74E7AB36" wp14:editId="6A76B49A">
            <wp:simplePos x="0" y="0"/>
            <wp:positionH relativeFrom="column">
              <wp:posOffset>37465</wp:posOffset>
            </wp:positionH>
            <wp:positionV relativeFrom="paragraph">
              <wp:posOffset>54122</wp:posOffset>
            </wp:positionV>
            <wp:extent cx="5860415" cy="3317240"/>
            <wp:effectExtent l="0" t="0" r="6985" b="10160"/>
            <wp:wrapNone/>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860415" cy="3317240"/>
                    </a:xfrm>
                    <a:prstGeom prst="rect">
                      <a:avLst/>
                    </a:prstGeom>
                  </pic:spPr>
                </pic:pic>
              </a:graphicData>
            </a:graphic>
            <wp14:sizeRelH relativeFrom="margin">
              <wp14:pctWidth>0</wp14:pctWidth>
            </wp14:sizeRelH>
            <wp14:sizeRelV relativeFrom="margin">
              <wp14:pctHeight>0</wp14:pctHeight>
            </wp14:sizeRelV>
          </wp:anchor>
        </w:drawing>
      </w:r>
    </w:p>
    <w:p w14:paraId="1BF712A4" w14:textId="2241D274"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7092D9E5" w14:textId="5B7CBF3D"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4CBE087F" w14:textId="27FF98EC"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3158D5F7" w14:textId="390D9E82" w:rsidR="00D64298" w:rsidRDefault="00D64298"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68663136" w14:textId="77777777" w:rsidR="00DA07BD" w:rsidRDefault="00DA07BD"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43EB24CF" w14:textId="77777777" w:rsidR="00DA07BD" w:rsidRDefault="00DA07BD"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2EEFE374" w14:textId="77777777" w:rsidR="00DA07BD" w:rsidRDefault="00DA07BD"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43F5B334" w14:textId="77777777" w:rsidR="00DA07BD" w:rsidRDefault="00DA07BD"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43E8B878" w14:textId="77777777" w:rsidR="00DA07BD" w:rsidRDefault="00DA07BD"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51F9A09F" w14:textId="77777777" w:rsidR="00DA07BD" w:rsidRDefault="00DA07BD"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7093C31C" w14:textId="77777777" w:rsidR="00DA07BD" w:rsidRDefault="00DA07BD"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6FB0F0B8" w14:textId="77777777" w:rsidR="00DA07BD" w:rsidRDefault="00DA07BD"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720FC43E" w14:textId="77777777" w:rsidR="00DA07BD" w:rsidRDefault="00DA07BD" w:rsidP="00DA07BD">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i/>
          <w:sz w:val="22"/>
          <w:szCs w:val="22"/>
        </w:rPr>
      </w:pPr>
    </w:p>
    <w:p w14:paraId="687AF1DF" w14:textId="77777777" w:rsidR="000C2B3E" w:rsidRDefault="000C2B3E" w:rsidP="00DA07BD">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66FB6A5C" w14:textId="77777777" w:rsidR="000C2B3E" w:rsidRDefault="000C2B3E" w:rsidP="00DA07BD">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2D920B7E" w14:textId="37A9AD31" w:rsidR="00DA07BD" w:rsidRDefault="00DA07BD" w:rsidP="00DA07BD">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t>didascalia: zona di balneazione su viale Marcantonio Colonna</w:t>
      </w:r>
    </w:p>
    <w:p w14:paraId="2C606DF3" w14:textId="77777777" w:rsidR="00CF1891" w:rsidRDefault="00CF1891" w:rsidP="00CF1076">
      <w:pPr>
        <w:spacing w:line="312" w:lineRule="auto"/>
        <w:jc w:val="both"/>
        <w:rPr>
          <w:rFonts w:asciiTheme="majorHAnsi" w:hAnsiTheme="majorHAnsi"/>
          <w:i/>
          <w:sz w:val="22"/>
          <w:szCs w:val="22"/>
        </w:rPr>
      </w:pPr>
    </w:p>
    <w:p w14:paraId="07650757" w14:textId="77777777" w:rsidR="00CF1891" w:rsidRDefault="00CF1891" w:rsidP="00590633">
      <w:pPr>
        <w:pBdr>
          <w:top w:val="single" w:sz="4" w:space="1" w:color="auto"/>
          <w:left w:val="single" w:sz="4" w:space="4" w:color="auto"/>
          <w:bottom w:val="single" w:sz="4" w:space="1" w:color="auto"/>
          <w:right w:val="single" w:sz="4" w:space="4" w:color="auto"/>
        </w:pBdr>
        <w:spacing w:line="312" w:lineRule="auto"/>
        <w:jc w:val="both"/>
        <w:rPr>
          <w:rFonts w:asciiTheme="majorHAnsi" w:hAnsiTheme="majorHAnsi" w:cs="Arial"/>
          <w:b/>
        </w:rPr>
      </w:pPr>
      <w:r w:rsidRPr="00CF1076">
        <w:rPr>
          <w:rFonts w:asciiTheme="majorHAnsi" w:hAnsiTheme="majorHAnsi" w:cs="Arial"/>
          <w:b/>
        </w:rPr>
        <w:t>Menzione speciale</w:t>
      </w:r>
    </w:p>
    <w:p w14:paraId="6B4ADA0D" w14:textId="77777777" w:rsidR="00CF1891" w:rsidRDefault="00CF1891" w:rsidP="00590633">
      <w:pPr>
        <w:pBdr>
          <w:top w:val="single" w:sz="4" w:space="1" w:color="auto"/>
          <w:left w:val="single" w:sz="4" w:space="4" w:color="auto"/>
          <w:bottom w:val="single" w:sz="4" w:space="1" w:color="auto"/>
          <w:right w:val="single" w:sz="4" w:space="4" w:color="auto"/>
        </w:pBdr>
        <w:spacing w:line="312" w:lineRule="auto"/>
        <w:jc w:val="both"/>
        <w:rPr>
          <w:rFonts w:asciiTheme="majorHAnsi" w:hAnsiTheme="majorHAnsi"/>
        </w:rPr>
      </w:pPr>
      <w:r w:rsidRPr="00CF1891">
        <w:rPr>
          <w:rFonts w:asciiTheme="majorHAnsi" w:hAnsiTheme="majorHAnsi"/>
          <w:b/>
          <w:bCs/>
        </w:rPr>
        <w:t>Titolo:</w:t>
      </w:r>
      <w:r w:rsidRPr="00CF1076">
        <w:rPr>
          <w:rFonts w:asciiTheme="majorHAnsi" w:hAnsiTheme="majorHAnsi"/>
          <w:b/>
          <w:bCs/>
        </w:rPr>
        <w:t xml:space="preserve"> “</w:t>
      </w:r>
      <w:r w:rsidRPr="00CF1076">
        <w:rPr>
          <w:rFonts w:asciiTheme="majorHAnsi" w:hAnsiTheme="majorHAnsi"/>
          <w:b/>
          <w:lang w:val="en-US"/>
        </w:rPr>
        <w:t xml:space="preserve">A walk to </w:t>
      </w:r>
      <w:proofErr w:type="gramStart"/>
      <w:r w:rsidRPr="00CF1076">
        <w:rPr>
          <w:rFonts w:asciiTheme="majorHAnsi" w:hAnsiTheme="majorHAnsi"/>
          <w:b/>
          <w:lang w:val="en-US"/>
        </w:rPr>
        <w:t>re(</w:t>
      </w:r>
      <w:proofErr w:type="gramEnd"/>
      <w:r w:rsidRPr="00CF1076">
        <w:rPr>
          <w:rFonts w:asciiTheme="majorHAnsi" w:hAnsiTheme="majorHAnsi"/>
          <w:b/>
          <w:lang w:val="en-US"/>
        </w:rPr>
        <w:t>new imagine activate)</w:t>
      </w:r>
      <w:r w:rsidRPr="00CF1076">
        <w:rPr>
          <w:rFonts w:asciiTheme="majorHAnsi" w:hAnsiTheme="majorHAnsi"/>
          <w:b/>
        </w:rPr>
        <w:t>”</w:t>
      </w:r>
    </w:p>
    <w:p w14:paraId="0A66D660" w14:textId="4C084373" w:rsidR="00CF1891" w:rsidRDefault="00CF1891" w:rsidP="00590633">
      <w:pPr>
        <w:pBdr>
          <w:top w:val="single" w:sz="4" w:space="1" w:color="auto"/>
          <w:left w:val="single" w:sz="4" w:space="4" w:color="auto"/>
          <w:bottom w:val="single" w:sz="4" w:space="1" w:color="auto"/>
          <w:right w:val="single" w:sz="4" w:space="4" w:color="auto"/>
        </w:pBdr>
        <w:spacing w:line="312" w:lineRule="auto"/>
        <w:jc w:val="both"/>
        <w:rPr>
          <w:rFonts w:asciiTheme="majorHAnsi" w:hAnsiTheme="majorHAnsi"/>
        </w:rPr>
      </w:pPr>
      <w:r w:rsidRPr="00CF1891">
        <w:rPr>
          <w:rFonts w:asciiTheme="majorHAnsi" w:hAnsiTheme="majorHAnsi"/>
          <w:b/>
        </w:rPr>
        <w:t>Team:</w:t>
      </w:r>
      <w:r>
        <w:rPr>
          <w:rFonts w:asciiTheme="majorHAnsi" w:hAnsiTheme="majorHAnsi"/>
        </w:rPr>
        <w:t xml:space="preserve"> </w:t>
      </w:r>
      <w:r w:rsidRPr="00CF1076">
        <w:rPr>
          <w:rFonts w:asciiTheme="majorHAnsi" w:hAnsiTheme="majorHAnsi"/>
        </w:rPr>
        <w:t xml:space="preserve">Miguel Fernandez-Galiano, </w:t>
      </w:r>
      <w:proofErr w:type="spellStart"/>
      <w:r w:rsidRPr="00CF1076">
        <w:rPr>
          <w:rFonts w:asciiTheme="majorHAnsi" w:hAnsiTheme="majorHAnsi"/>
        </w:rPr>
        <w:t>Laia</w:t>
      </w:r>
      <w:proofErr w:type="spellEnd"/>
      <w:r w:rsidRPr="00CF1076">
        <w:rPr>
          <w:rFonts w:asciiTheme="majorHAnsi" w:hAnsiTheme="majorHAnsi"/>
        </w:rPr>
        <w:t xml:space="preserve"> </w:t>
      </w:r>
      <w:proofErr w:type="spellStart"/>
      <w:r w:rsidRPr="00CF1076">
        <w:rPr>
          <w:rFonts w:asciiTheme="majorHAnsi" w:hAnsiTheme="majorHAnsi"/>
        </w:rPr>
        <w:t>Cervelló</w:t>
      </w:r>
      <w:proofErr w:type="spellEnd"/>
      <w:r w:rsidRPr="00CF1076">
        <w:rPr>
          <w:rFonts w:asciiTheme="majorHAnsi" w:hAnsiTheme="majorHAnsi"/>
        </w:rPr>
        <w:t xml:space="preserve"> </w:t>
      </w:r>
      <w:proofErr w:type="spellStart"/>
      <w:r w:rsidRPr="00CF1076">
        <w:rPr>
          <w:rFonts w:asciiTheme="majorHAnsi" w:hAnsiTheme="majorHAnsi"/>
        </w:rPr>
        <w:t>Sabaté</w:t>
      </w:r>
      <w:proofErr w:type="spellEnd"/>
      <w:r w:rsidRPr="00CF1076">
        <w:rPr>
          <w:rFonts w:asciiTheme="majorHAnsi" w:hAnsiTheme="majorHAnsi"/>
        </w:rPr>
        <w:t xml:space="preserve">, </w:t>
      </w:r>
      <w:r w:rsidRPr="00CF1076">
        <w:rPr>
          <w:rFonts w:asciiTheme="majorHAnsi" w:hAnsiTheme="majorHAnsi"/>
          <w:lang w:val="en-US"/>
        </w:rPr>
        <w:t xml:space="preserve">Alfonso </w:t>
      </w:r>
      <w:proofErr w:type="spellStart"/>
      <w:r w:rsidRPr="00CF1076">
        <w:rPr>
          <w:rFonts w:asciiTheme="majorHAnsi" w:hAnsiTheme="majorHAnsi"/>
          <w:lang w:val="en-US"/>
        </w:rPr>
        <w:t>Rengifo</w:t>
      </w:r>
      <w:proofErr w:type="spellEnd"/>
      <w:r w:rsidRPr="00CF1076">
        <w:rPr>
          <w:rFonts w:asciiTheme="majorHAnsi" w:hAnsiTheme="majorHAnsi"/>
          <w:lang w:val="en-US"/>
        </w:rPr>
        <w:t xml:space="preserve"> </w:t>
      </w:r>
      <w:proofErr w:type="spellStart"/>
      <w:r w:rsidRPr="00CF1076">
        <w:rPr>
          <w:rFonts w:asciiTheme="majorHAnsi" w:hAnsiTheme="majorHAnsi"/>
          <w:lang w:val="en-US"/>
        </w:rPr>
        <w:t>Cavestany</w:t>
      </w:r>
      <w:proofErr w:type="spellEnd"/>
      <w:r w:rsidRPr="00CF1076">
        <w:rPr>
          <w:rFonts w:asciiTheme="majorHAnsi" w:hAnsiTheme="majorHAnsi"/>
          <w:lang w:val="en-US"/>
        </w:rPr>
        <w:t xml:space="preserve">, </w:t>
      </w:r>
      <w:r w:rsidRPr="00CF1076">
        <w:rPr>
          <w:rFonts w:asciiTheme="majorHAnsi" w:hAnsiTheme="majorHAnsi"/>
        </w:rPr>
        <w:t xml:space="preserve">José </w:t>
      </w:r>
      <w:proofErr w:type="spellStart"/>
      <w:r w:rsidRPr="00CF1076">
        <w:rPr>
          <w:rFonts w:asciiTheme="majorHAnsi" w:hAnsiTheme="majorHAnsi"/>
          <w:lang w:val="pt-PT"/>
        </w:rPr>
        <w:t>Sanz</w:t>
      </w:r>
      <w:proofErr w:type="spellEnd"/>
      <w:r w:rsidRPr="00CF1076">
        <w:rPr>
          <w:rFonts w:asciiTheme="majorHAnsi" w:hAnsiTheme="majorHAnsi"/>
          <w:lang w:val="pt-PT"/>
        </w:rPr>
        <w:t xml:space="preserve"> </w:t>
      </w:r>
      <w:proofErr w:type="spellStart"/>
      <w:r w:rsidRPr="00CF1076">
        <w:rPr>
          <w:rFonts w:asciiTheme="majorHAnsi" w:hAnsiTheme="majorHAnsi"/>
          <w:lang w:val="pt-PT"/>
        </w:rPr>
        <w:t>Gorordo</w:t>
      </w:r>
      <w:proofErr w:type="spellEnd"/>
      <w:r w:rsidRPr="00CF1076">
        <w:rPr>
          <w:rFonts w:asciiTheme="majorHAnsi" w:hAnsiTheme="majorHAnsi"/>
          <w:lang w:val="pt-PT"/>
        </w:rPr>
        <w:t xml:space="preserve">, </w:t>
      </w:r>
      <w:r w:rsidRPr="00CF1076">
        <w:rPr>
          <w:rFonts w:asciiTheme="majorHAnsi" w:hAnsiTheme="majorHAnsi"/>
          <w:lang w:val="es-ES_tradnl"/>
        </w:rPr>
        <w:t xml:space="preserve">Regina Valle </w:t>
      </w:r>
      <w:proofErr w:type="spellStart"/>
      <w:r w:rsidRPr="00CF1076">
        <w:rPr>
          <w:rFonts w:asciiTheme="majorHAnsi" w:hAnsiTheme="majorHAnsi"/>
          <w:lang w:val="es-ES_tradnl"/>
        </w:rPr>
        <w:t>Viudes</w:t>
      </w:r>
      <w:proofErr w:type="spellEnd"/>
      <w:r w:rsidRPr="00CF1076">
        <w:rPr>
          <w:rFonts w:asciiTheme="majorHAnsi" w:hAnsiTheme="majorHAnsi"/>
          <w:lang w:val="es-ES_tradnl"/>
        </w:rPr>
        <w:t xml:space="preserve"> e </w:t>
      </w:r>
      <w:proofErr w:type="spellStart"/>
      <w:r w:rsidRPr="00CF1076">
        <w:rPr>
          <w:rFonts w:asciiTheme="majorHAnsi" w:hAnsiTheme="majorHAnsi"/>
          <w:lang w:val="es-ES_tradnl"/>
        </w:rPr>
        <w:t>collaboratori</w:t>
      </w:r>
      <w:proofErr w:type="spellEnd"/>
      <w:r w:rsidRPr="00CF1076">
        <w:rPr>
          <w:rFonts w:asciiTheme="majorHAnsi" w:hAnsiTheme="majorHAnsi"/>
        </w:rPr>
        <w:t xml:space="preserve"> Marta </w:t>
      </w:r>
      <w:proofErr w:type="spellStart"/>
      <w:r w:rsidRPr="00CF1076">
        <w:rPr>
          <w:rFonts w:asciiTheme="majorHAnsi" w:hAnsiTheme="majorHAnsi"/>
        </w:rPr>
        <w:t>Criado</w:t>
      </w:r>
      <w:proofErr w:type="spellEnd"/>
      <w:r w:rsidRPr="00CF1076">
        <w:rPr>
          <w:rFonts w:asciiTheme="majorHAnsi" w:hAnsiTheme="majorHAnsi"/>
        </w:rPr>
        <w:t xml:space="preserve"> del </w:t>
      </w:r>
      <w:proofErr w:type="spellStart"/>
      <w:r w:rsidRPr="00CF1076">
        <w:rPr>
          <w:rFonts w:asciiTheme="majorHAnsi" w:hAnsiTheme="majorHAnsi"/>
        </w:rPr>
        <w:t>Rey</w:t>
      </w:r>
      <w:proofErr w:type="spellEnd"/>
      <w:r w:rsidRPr="00CF1076">
        <w:rPr>
          <w:rFonts w:asciiTheme="majorHAnsi" w:hAnsiTheme="majorHAnsi"/>
        </w:rPr>
        <w:t xml:space="preserve"> Arana, Luis </w:t>
      </w:r>
      <w:proofErr w:type="spellStart"/>
      <w:r w:rsidRPr="00CF1076">
        <w:rPr>
          <w:rFonts w:asciiTheme="majorHAnsi" w:hAnsiTheme="majorHAnsi"/>
        </w:rPr>
        <w:t>Gómez</w:t>
      </w:r>
      <w:proofErr w:type="spellEnd"/>
      <w:r w:rsidRPr="00CF1076">
        <w:rPr>
          <w:rFonts w:asciiTheme="majorHAnsi" w:hAnsiTheme="majorHAnsi"/>
        </w:rPr>
        <w:t xml:space="preserve"> </w:t>
      </w:r>
      <w:proofErr w:type="spellStart"/>
      <w:r w:rsidRPr="00CF1076">
        <w:rPr>
          <w:rFonts w:asciiTheme="majorHAnsi" w:hAnsiTheme="majorHAnsi"/>
        </w:rPr>
        <w:t>Hernández</w:t>
      </w:r>
      <w:proofErr w:type="spellEnd"/>
      <w:r w:rsidRPr="00CF1076">
        <w:rPr>
          <w:rFonts w:asciiTheme="majorHAnsi" w:hAnsiTheme="majorHAnsi"/>
        </w:rPr>
        <w:t xml:space="preserve"> e Javier N</w:t>
      </w:r>
      <w:proofErr w:type="spellStart"/>
      <w:r w:rsidRPr="00CF1076">
        <w:rPr>
          <w:rFonts w:asciiTheme="majorHAnsi" w:hAnsiTheme="majorHAnsi"/>
          <w:lang w:val="es-ES_tradnl"/>
        </w:rPr>
        <w:t>úñ</w:t>
      </w:r>
      <w:r w:rsidRPr="00CF1076">
        <w:rPr>
          <w:rFonts w:asciiTheme="majorHAnsi" w:hAnsiTheme="majorHAnsi"/>
        </w:rPr>
        <w:t>ez</w:t>
      </w:r>
      <w:proofErr w:type="spellEnd"/>
      <w:r w:rsidRPr="00CF1076">
        <w:rPr>
          <w:rFonts w:asciiTheme="majorHAnsi" w:hAnsiTheme="majorHAnsi"/>
        </w:rPr>
        <w:t xml:space="preserve"> </w:t>
      </w:r>
      <w:proofErr w:type="spellStart"/>
      <w:r w:rsidRPr="00CF1076">
        <w:rPr>
          <w:rFonts w:asciiTheme="majorHAnsi" w:hAnsiTheme="majorHAnsi"/>
        </w:rPr>
        <w:t>Pérez-Seoane</w:t>
      </w:r>
      <w:proofErr w:type="spellEnd"/>
      <w:r w:rsidRPr="00CF1076">
        <w:rPr>
          <w:rFonts w:asciiTheme="majorHAnsi" w:hAnsiTheme="majorHAnsi"/>
        </w:rPr>
        <w:t>.</w:t>
      </w:r>
    </w:p>
    <w:p w14:paraId="34153A5C" w14:textId="4265D55C" w:rsidR="00CF1891" w:rsidRDefault="00842BEE" w:rsidP="00590633">
      <w:pPr>
        <w:pBdr>
          <w:top w:val="single" w:sz="4" w:space="1" w:color="auto"/>
          <w:left w:val="single" w:sz="4" w:space="4" w:color="auto"/>
          <w:bottom w:val="single" w:sz="4" w:space="1" w:color="auto"/>
          <w:right w:val="single" w:sz="4" w:space="4" w:color="auto"/>
        </w:pBdr>
        <w:spacing w:line="312" w:lineRule="auto"/>
        <w:jc w:val="both"/>
        <w:rPr>
          <w:rFonts w:asciiTheme="majorHAnsi" w:hAnsiTheme="majorHAnsi"/>
        </w:rPr>
      </w:pPr>
      <w:r w:rsidRPr="00842BEE">
        <w:rPr>
          <w:rFonts w:asciiTheme="majorHAnsi" w:hAnsiTheme="majorHAnsi"/>
          <w:noProof/>
        </w:rPr>
        <w:drawing>
          <wp:inline distT="0" distB="0" distL="0" distR="0" wp14:anchorId="7D849A85" wp14:editId="15BE58EA">
            <wp:extent cx="5868035" cy="4059062"/>
            <wp:effectExtent l="0" t="0" r="0" b="508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0674" b="5624"/>
                    <a:stretch/>
                  </pic:blipFill>
                  <pic:spPr bwMode="auto">
                    <a:xfrm>
                      <a:off x="0" y="0"/>
                      <a:ext cx="5890446" cy="4074565"/>
                    </a:xfrm>
                    <a:prstGeom prst="rect">
                      <a:avLst/>
                    </a:prstGeom>
                    <a:ln>
                      <a:noFill/>
                    </a:ln>
                    <a:extLst>
                      <a:ext uri="{53640926-AAD7-44D8-BBD7-CCE9431645EC}">
                        <a14:shadowObscured xmlns:a14="http://schemas.microsoft.com/office/drawing/2010/main"/>
                      </a:ext>
                    </a:extLst>
                  </pic:spPr>
                </pic:pic>
              </a:graphicData>
            </a:graphic>
          </wp:inline>
        </w:drawing>
      </w:r>
    </w:p>
    <w:p w14:paraId="6B182E91" w14:textId="5FA665A9" w:rsidR="00842BEE" w:rsidRDefault="00842BEE" w:rsidP="00590633">
      <w:pPr>
        <w:pBdr>
          <w:top w:val="single" w:sz="4" w:space="1" w:color="auto"/>
          <w:left w:val="single" w:sz="4" w:space="4" w:color="auto"/>
          <w:bottom w:val="single" w:sz="4" w:space="1" w:color="auto"/>
          <w:right w:val="single" w:sz="4" w:space="4" w:color="auto"/>
        </w:pBdr>
        <w:jc w:val="center"/>
        <w:rPr>
          <w:rFonts w:ascii="Calibri Light" w:hAnsi="Calibri Light" w:cs="Arial"/>
          <w:noProof/>
        </w:rPr>
      </w:pPr>
      <w:r>
        <w:rPr>
          <w:rFonts w:ascii="Calibri Light" w:hAnsi="Calibri Light" w:cs="Arial"/>
          <w:noProof/>
        </w:rPr>
        <w:t xml:space="preserve">didascalia: </w:t>
      </w:r>
      <w:r w:rsidR="003C23C6">
        <w:rPr>
          <w:rFonts w:ascii="Calibri Light" w:hAnsi="Calibri Light" w:cs="Arial"/>
          <w:noProof/>
        </w:rPr>
        <w:t>sistema e usi sulla banchina San Domenico</w:t>
      </w:r>
    </w:p>
    <w:p w14:paraId="57B707C8" w14:textId="77777777" w:rsidR="00842BEE" w:rsidRDefault="00842BEE" w:rsidP="00590633">
      <w:pPr>
        <w:pBdr>
          <w:top w:val="single" w:sz="4" w:space="1" w:color="auto"/>
          <w:left w:val="single" w:sz="4" w:space="4" w:color="auto"/>
          <w:bottom w:val="single" w:sz="4" w:space="1" w:color="auto"/>
          <w:right w:val="single" w:sz="4" w:space="4" w:color="auto"/>
        </w:pBdr>
        <w:jc w:val="center"/>
        <w:rPr>
          <w:rFonts w:ascii="Calibri Light" w:hAnsi="Calibri Light" w:cs="Arial"/>
          <w:noProof/>
        </w:rPr>
      </w:pPr>
    </w:p>
    <w:p w14:paraId="750DD6D5" w14:textId="77777777" w:rsidR="00842BEE" w:rsidRDefault="00842BEE" w:rsidP="00590633">
      <w:pPr>
        <w:pBdr>
          <w:top w:val="single" w:sz="4" w:space="1" w:color="auto"/>
          <w:left w:val="single" w:sz="4" w:space="4" w:color="auto"/>
          <w:bottom w:val="single" w:sz="4" w:space="1" w:color="auto"/>
          <w:right w:val="single" w:sz="4" w:space="4" w:color="auto"/>
        </w:pBdr>
        <w:spacing w:line="312" w:lineRule="auto"/>
        <w:jc w:val="both"/>
        <w:rPr>
          <w:rFonts w:asciiTheme="majorHAnsi" w:hAnsiTheme="majorHAnsi"/>
        </w:rPr>
      </w:pPr>
    </w:p>
    <w:p w14:paraId="2EF794E7" w14:textId="41153C16" w:rsidR="00842BEE" w:rsidRDefault="003C23C6" w:rsidP="00590633">
      <w:pPr>
        <w:pBdr>
          <w:top w:val="single" w:sz="4" w:space="1" w:color="auto"/>
          <w:left w:val="single" w:sz="4" w:space="4" w:color="auto"/>
          <w:bottom w:val="single" w:sz="4" w:space="1" w:color="auto"/>
          <w:right w:val="single" w:sz="4" w:space="4" w:color="auto"/>
        </w:pBdr>
        <w:spacing w:line="312" w:lineRule="auto"/>
        <w:jc w:val="both"/>
        <w:rPr>
          <w:rFonts w:asciiTheme="majorHAnsi" w:hAnsiTheme="majorHAnsi"/>
        </w:rPr>
      </w:pPr>
      <w:r w:rsidRPr="003C23C6">
        <w:rPr>
          <w:rFonts w:asciiTheme="majorHAnsi" w:hAnsiTheme="majorHAnsi"/>
          <w:noProof/>
        </w:rPr>
        <w:drawing>
          <wp:inline distT="0" distB="0" distL="0" distR="0" wp14:anchorId="66AEEF35" wp14:editId="5D847F01">
            <wp:extent cx="5868035" cy="4019678"/>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88679" cy="4033819"/>
                    </a:xfrm>
                    <a:prstGeom prst="rect">
                      <a:avLst/>
                    </a:prstGeom>
                  </pic:spPr>
                </pic:pic>
              </a:graphicData>
            </a:graphic>
          </wp:inline>
        </w:drawing>
      </w:r>
    </w:p>
    <w:p w14:paraId="0DFD1F65" w14:textId="12385C6F" w:rsidR="003C23C6" w:rsidRDefault="003C23C6" w:rsidP="00590633">
      <w:pPr>
        <w:pBdr>
          <w:top w:val="single" w:sz="4" w:space="1" w:color="auto"/>
          <w:left w:val="single" w:sz="4" w:space="4" w:color="auto"/>
          <w:bottom w:val="single" w:sz="4" w:space="1" w:color="auto"/>
          <w:right w:val="single" w:sz="4" w:space="4" w:color="auto"/>
        </w:pBdr>
        <w:jc w:val="center"/>
        <w:rPr>
          <w:rFonts w:ascii="Calibri Light" w:hAnsi="Calibri Light" w:cs="Arial"/>
          <w:noProof/>
        </w:rPr>
      </w:pPr>
      <w:r>
        <w:rPr>
          <w:rFonts w:ascii="Calibri Light" w:hAnsi="Calibri Light" w:cs="Arial"/>
          <w:noProof/>
        </w:rPr>
        <w:t>didascalia: sistema e usi sulla banchina Madonna dei Martiri</w:t>
      </w:r>
    </w:p>
    <w:p w14:paraId="3F0924B4" w14:textId="77777777" w:rsidR="00590633" w:rsidRDefault="00590633" w:rsidP="00590633">
      <w:pPr>
        <w:pBdr>
          <w:top w:val="single" w:sz="4" w:space="1" w:color="auto"/>
          <w:left w:val="single" w:sz="4" w:space="4" w:color="auto"/>
          <w:bottom w:val="single" w:sz="4" w:space="1" w:color="auto"/>
          <w:right w:val="single" w:sz="4" w:space="4" w:color="auto"/>
        </w:pBdr>
        <w:jc w:val="center"/>
        <w:rPr>
          <w:rFonts w:ascii="Calibri Light" w:hAnsi="Calibri Light" w:cs="Arial"/>
          <w:noProof/>
        </w:rPr>
      </w:pPr>
    </w:p>
    <w:p w14:paraId="57A168A7" w14:textId="77777777" w:rsidR="001778C1" w:rsidRDefault="001778C1" w:rsidP="00590633">
      <w:pPr>
        <w:pBdr>
          <w:top w:val="single" w:sz="4" w:space="1" w:color="auto"/>
          <w:left w:val="single" w:sz="4" w:space="4" w:color="auto"/>
          <w:bottom w:val="single" w:sz="4" w:space="1" w:color="auto"/>
          <w:right w:val="single" w:sz="4" w:space="4" w:color="auto"/>
        </w:pBdr>
        <w:jc w:val="center"/>
        <w:rPr>
          <w:rFonts w:ascii="Calibri Light" w:hAnsi="Calibri Light" w:cs="Arial"/>
          <w:noProof/>
        </w:rPr>
      </w:pPr>
    </w:p>
    <w:p w14:paraId="6638A535" w14:textId="6856DDC0" w:rsidR="001778C1" w:rsidRDefault="001778C1" w:rsidP="00590633">
      <w:pPr>
        <w:pBdr>
          <w:top w:val="single" w:sz="4" w:space="1" w:color="auto"/>
          <w:left w:val="single" w:sz="4" w:space="4" w:color="auto"/>
          <w:bottom w:val="single" w:sz="4" w:space="1" w:color="auto"/>
          <w:right w:val="single" w:sz="4" w:space="4" w:color="auto"/>
        </w:pBdr>
        <w:rPr>
          <w:rFonts w:ascii="Calibri Light" w:hAnsi="Calibri Light" w:cs="Arial"/>
          <w:noProof/>
        </w:rPr>
      </w:pPr>
      <w:r w:rsidRPr="001778C1">
        <w:rPr>
          <w:rFonts w:ascii="Calibri Light" w:hAnsi="Calibri Light" w:cs="Arial"/>
          <w:noProof/>
        </w:rPr>
        <w:drawing>
          <wp:inline distT="0" distB="0" distL="0" distR="0" wp14:anchorId="6785EB82" wp14:editId="11CF6D01">
            <wp:extent cx="5945526" cy="2352040"/>
            <wp:effectExtent l="0" t="0" r="0" b="1016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64831" cy="2359677"/>
                    </a:xfrm>
                    <a:prstGeom prst="rect">
                      <a:avLst/>
                    </a:prstGeom>
                  </pic:spPr>
                </pic:pic>
              </a:graphicData>
            </a:graphic>
          </wp:inline>
        </w:drawing>
      </w:r>
    </w:p>
    <w:p w14:paraId="633870A3" w14:textId="77777777" w:rsidR="003C23C6" w:rsidRDefault="003C23C6" w:rsidP="00590633">
      <w:pPr>
        <w:pBdr>
          <w:top w:val="single" w:sz="4" w:space="1" w:color="auto"/>
          <w:left w:val="single" w:sz="4" w:space="4" w:color="auto"/>
          <w:bottom w:val="single" w:sz="4" w:space="1" w:color="auto"/>
          <w:right w:val="single" w:sz="4" w:space="4" w:color="auto"/>
        </w:pBdr>
        <w:spacing w:line="312" w:lineRule="auto"/>
        <w:jc w:val="both"/>
        <w:rPr>
          <w:rFonts w:asciiTheme="majorHAnsi" w:hAnsiTheme="majorHAnsi" w:cs="Arial"/>
          <w:b/>
        </w:rPr>
      </w:pPr>
    </w:p>
    <w:p w14:paraId="0E1CC25F" w14:textId="0F4359CC" w:rsidR="001778C1" w:rsidRDefault="001778C1" w:rsidP="00590633">
      <w:pPr>
        <w:pBdr>
          <w:top w:val="single" w:sz="4" w:space="1" w:color="auto"/>
          <w:left w:val="single" w:sz="4" w:space="4" w:color="auto"/>
          <w:bottom w:val="single" w:sz="4" w:space="1" w:color="auto"/>
          <w:right w:val="single" w:sz="4" w:space="4" w:color="auto"/>
        </w:pBdr>
        <w:jc w:val="center"/>
        <w:rPr>
          <w:rFonts w:ascii="Calibri Light" w:hAnsi="Calibri Light" w:cs="Arial"/>
          <w:noProof/>
        </w:rPr>
      </w:pPr>
      <w:r>
        <w:rPr>
          <w:rFonts w:ascii="Calibri Light" w:hAnsi="Calibri Light" w:cs="Arial"/>
          <w:noProof/>
        </w:rPr>
        <w:t>didascalia: il “contest” per gli elementi d’arredo</w:t>
      </w:r>
    </w:p>
    <w:p w14:paraId="07461AB9" w14:textId="77777777" w:rsidR="003C23C6" w:rsidRDefault="003C23C6" w:rsidP="00CF1076">
      <w:pPr>
        <w:spacing w:line="312" w:lineRule="auto"/>
        <w:jc w:val="both"/>
        <w:rPr>
          <w:rFonts w:asciiTheme="majorHAnsi" w:hAnsiTheme="majorHAnsi" w:cs="Arial"/>
          <w:b/>
        </w:rPr>
      </w:pPr>
    </w:p>
    <w:p w14:paraId="277BE833" w14:textId="77777777" w:rsidR="003C23C6" w:rsidRDefault="003C23C6" w:rsidP="00CF1076">
      <w:pPr>
        <w:spacing w:line="312" w:lineRule="auto"/>
        <w:jc w:val="both"/>
        <w:rPr>
          <w:rFonts w:asciiTheme="majorHAnsi" w:hAnsiTheme="majorHAnsi" w:cs="Arial"/>
          <w:b/>
        </w:rPr>
      </w:pPr>
    </w:p>
    <w:p w14:paraId="5787C0D2" w14:textId="77777777" w:rsidR="003C23C6" w:rsidRDefault="003C23C6" w:rsidP="00CF1076">
      <w:pPr>
        <w:spacing w:line="312" w:lineRule="auto"/>
        <w:jc w:val="both"/>
        <w:rPr>
          <w:rFonts w:asciiTheme="majorHAnsi" w:hAnsiTheme="majorHAnsi" w:cs="Arial"/>
          <w:b/>
        </w:rPr>
      </w:pPr>
    </w:p>
    <w:p w14:paraId="5D9584BF" w14:textId="77777777" w:rsidR="00590633" w:rsidRDefault="00590633" w:rsidP="00CF1076">
      <w:pPr>
        <w:spacing w:line="312" w:lineRule="auto"/>
        <w:jc w:val="both"/>
        <w:rPr>
          <w:rFonts w:asciiTheme="majorHAnsi" w:hAnsiTheme="majorHAnsi" w:cs="Arial"/>
          <w:b/>
        </w:rPr>
      </w:pPr>
    </w:p>
    <w:p w14:paraId="4C1274DE" w14:textId="77777777" w:rsidR="00590633" w:rsidRDefault="00590633" w:rsidP="00CF1076">
      <w:pPr>
        <w:spacing w:line="312" w:lineRule="auto"/>
        <w:jc w:val="both"/>
        <w:rPr>
          <w:rFonts w:asciiTheme="majorHAnsi" w:hAnsiTheme="majorHAnsi" w:cs="Arial"/>
          <w:b/>
        </w:rPr>
      </w:pPr>
    </w:p>
    <w:p w14:paraId="7B1A4E8C" w14:textId="77777777" w:rsidR="00590633" w:rsidRDefault="00590633" w:rsidP="00CF1076">
      <w:pPr>
        <w:spacing w:line="312" w:lineRule="auto"/>
        <w:jc w:val="both"/>
        <w:rPr>
          <w:rFonts w:asciiTheme="majorHAnsi" w:hAnsiTheme="majorHAnsi" w:cs="Arial"/>
          <w:b/>
        </w:rPr>
      </w:pPr>
    </w:p>
    <w:p w14:paraId="026AB838" w14:textId="77777777" w:rsidR="00A91112" w:rsidRDefault="00A91112" w:rsidP="00CF1076">
      <w:pPr>
        <w:spacing w:line="312" w:lineRule="auto"/>
        <w:jc w:val="both"/>
        <w:rPr>
          <w:rFonts w:asciiTheme="majorHAnsi" w:hAnsiTheme="majorHAnsi" w:cs="Arial"/>
          <w:b/>
        </w:rPr>
      </w:pPr>
    </w:p>
    <w:p w14:paraId="5329DBF6" w14:textId="77777777" w:rsidR="00A91112" w:rsidRDefault="00A91112" w:rsidP="00CF1076">
      <w:pPr>
        <w:spacing w:line="312" w:lineRule="auto"/>
        <w:jc w:val="both"/>
        <w:rPr>
          <w:rFonts w:asciiTheme="majorHAnsi" w:hAnsiTheme="majorHAnsi" w:cs="Arial"/>
          <w:b/>
        </w:rPr>
      </w:pPr>
    </w:p>
    <w:p w14:paraId="43AA282E" w14:textId="77777777" w:rsidR="00CF1891" w:rsidRDefault="00CF1891" w:rsidP="00694B32">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cs="Arial"/>
          <w:b/>
        </w:rPr>
      </w:pPr>
      <w:r w:rsidRPr="00CF1076">
        <w:rPr>
          <w:rFonts w:asciiTheme="majorHAnsi" w:hAnsiTheme="majorHAnsi" w:cs="Arial"/>
          <w:b/>
        </w:rPr>
        <w:lastRenderedPageBreak/>
        <w:t>Menzione speciale</w:t>
      </w:r>
    </w:p>
    <w:p w14:paraId="11AFFC55" w14:textId="77777777" w:rsidR="00CF1891" w:rsidRDefault="00CF1891" w:rsidP="00694B32">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cs="Arial"/>
          <w:lang w:val="en-US"/>
        </w:rPr>
      </w:pPr>
      <w:r w:rsidRPr="00CF1891">
        <w:rPr>
          <w:rFonts w:asciiTheme="majorHAnsi" w:hAnsiTheme="majorHAnsi"/>
          <w:b/>
          <w:bCs/>
        </w:rPr>
        <w:t>Titolo:</w:t>
      </w:r>
      <w:r w:rsidRPr="00CF1076">
        <w:rPr>
          <w:rFonts w:asciiTheme="majorHAnsi" w:hAnsiTheme="majorHAnsi"/>
          <w:b/>
          <w:bCs/>
        </w:rPr>
        <w:t xml:space="preserve"> “</w:t>
      </w:r>
      <w:proofErr w:type="spellStart"/>
      <w:r w:rsidRPr="00CF1076">
        <w:rPr>
          <w:rFonts w:asciiTheme="majorHAnsi" w:hAnsiTheme="majorHAnsi"/>
          <w:b/>
        </w:rPr>
        <w:t>SeaSide</w:t>
      </w:r>
      <w:proofErr w:type="spellEnd"/>
      <w:r w:rsidRPr="00CF1076">
        <w:rPr>
          <w:rFonts w:asciiTheme="majorHAnsi" w:hAnsiTheme="majorHAnsi"/>
          <w:b/>
        </w:rPr>
        <w:t>”</w:t>
      </w:r>
      <w:r w:rsidRPr="00CF1076">
        <w:rPr>
          <w:rFonts w:asciiTheme="majorHAnsi" w:hAnsiTheme="majorHAnsi"/>
        </w:rPr>
        <w:t xml:space="preserve"> </w:t>
      </w:r>
    </w:p>
    <w:p w14:paraId="1159F587" w14:textId="3FE7D171" w:rsidR="00ED2E27" w:rsidRPr="000C2B3E" w:rsidRDefault="00CF1891" w:rsidP="000C2B3E">
      <w:pPr>
        <w:pBdr>
          <w:top w:val="single" w:sz="4" w:space="1" w:color="auto"/>
          <w:left w:val="single" w:sz="4" w:space="1" w:color="auto"/>
          <w:bottom w:val="single" w:sz="4" w:space="1" w:color="auto"/>
          <w:right w:val="single" w:sz="4" w:space="1" w:color="auto"/>
        </w:pBdr>
        <w:spacing w:line="312" w:lineRule="auto"/>
        <w:jc w:val="both"/>
        <w:rPr>
          <w:rFonts w:asciiTheme="majorHAnsi" w:hAnsiTheme="majorHAnsi"/>
        </w:rPr>
      </w:pPr>
      <w:r w:rsidRPr="00CF1891">
        <w:rPr>
          <w:rFonts w:asciiTheme="majorHAnsi" w:hAnsiTheme="majorHAnsi" w:cs="Arial"/>
          <w:b/>
          <w:lang w:val="en-US"/>
        </w:rPr>
        <w:t>Team:</w:t>
      </w:r>
      <w:r>
        <w:rPr>
          <w:rFonts w:asciiTheme="majorHAnsi" w:hAnsiTheme="majorHAnsi" w:cs="Arial"/>
          <w:lang w:val="en-US"/>
        </w:rPr>
        <w:t xml:space="preserve"> </w:t>
      </w:r>
      <w:r w:rsidRPr="00CF1076">
        <w:rPr>
          <w:rFonts w:asciiTheme="majorHAnsi" w:hAnsiTheme="majorHAnsi"/>
        </w:rPr>
        <w:t xml:space="preserve">Serafino </w:t>
      </w:r>
      <w:proofErr w:type="spellStart"/>
      <w:r w:rsidRPr="00CF1076">
        <w:rPr>
          <w:rFonts w:asciiTheme="majorHAnsi" w:hAnsiTheme="majorHAnsi"/>
        </w:rPr>
        <w:t>Fioriello</w:t>
      </w:r>
      <w:proofErr w:type="spellEnd"/>
      <w:r w:rsidRPr="00CF1076">
        <w:rPr>
          <w:rFonts w:asciiTheme="majorHAnsi" w:hAnsiTheme="majorHAnsi"/>
        </w:rPr>
        <w:t xml:space="preserve">, Maria Concetta </w:t>
      </w:r>
      <w:proofErr w:type="spellStart"/>
      <w:r w:rsidRPr="00CF1076">
        <w:rPr>
          <w:rFonts w:asciiTheme="majorHAnsi" w:hAnsiTheme="majorHAnsi"/>
        </w:rPr>
        <w:t>Buquicchio</w:t>
      </w:r>
      <w:proofErr w:type="spellEnd"/>
      <w:r w:rsidRPr="00CF1076">
        <w:rPr>
          <w:rFonts w:asciiTheme="majorHAnsi" w:hAnsiTheme="majorHAnsi"/>
        </w:rPr>
        <w:t>, Loiacono Lorenzo e collaboratore Andrea Capuano</w:t>
      </w:r>
    </w:p>
    <w:p w14:paraId="432CF18B" w14:textId="77777777" w:rsidR="00ED2E27" w:rsidRDefault="00ED2E27" w:rsidP="00694B32">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2E3B2F7F" w14:textId="255969F6" w:rsidR="00ED2E27" w:rsidRDefault="000C2B3E" w:rsidP="00694B32">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drawing>
          <wp:inline distT="0" distB="0" distL="0" distR="0" wp14:anchorId="7242C8DF" wp14:editId="0721104C">
            <wp:extent cx="5936615" cy="1209675"/>
            <wp:effectExtent l="0" t="0" r="6985" b="9525"/>
            <wp:docPr id="5" name="Immagine 5" descr="HM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M_2-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6615" cy="1209675"/>
                    </a:xfrm>
                    <a:prstGeom prst="rect">
                      <a:avLst/>
                    </a:prstGeom>
                    <a:noFill/>
                    <a:ln>
                      <a:noFill/>
                    </a:ln>
                  </pic:spPr>
                </pic:pic>
              </a:graphicData>
            </a:graphic>
          </wp:inline>
        </w:drawing>
      </w:r>
    </w:p>
    <w:p w14:paraId="3FB15978" w14:textId="49829C3E" w:rsidR="00A91112" w:rsidRDefault="00A91112" w:rsidP="00694B32">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t xml:space="preserve">didascalia: </w:t>
      </w:r>
      <w:r w:rsidR="00ED2E27">
        <w:rPr>
          <w:rFonts w:ascii="Calibri Light" w:hAnsi="Calibri Light" w:cs="Arial"/>
          <w:noProof/>
        </w:rPr>
        <w:t>rinaturalizzazione dell’ambito della Prima Cala</w:t>
      </w:r>
    </w:p>
    <w:p w14:paraId="5BDB62F3" w14:textId="6A5B924F" w:rsidR="0016461E" w:rsidRPr="00A91112" w:rsidRDefault="0016461E" w:rsidP="00694B32">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067C5AAD" w14:textId="78B86F70" w:rsidR="00ED2E27" w:rsidRDefault="000C2B3E" w:rsidP="000C2B3E">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Theme="majorHAnsi" w:hAnsiTheme="majorHAnsi"/>
          <w:i/>
          <w:noProof/>
          <w:sz w:val="22"/>
          <w:szCs w:val="22"/>
        </w:rPr>
        <w:drawing>
          <wp:inline distT="0" distB="0" distL="0" distR="0" wp14:anchorId="1B2F850E" wp14:editId="5CAC5703">
            <wp:extent cx="5182870" cy="2546252"/>
            <wp:effectExtent l="0" t="0" r="0" b="0"/>
            <wp:docPr id="19" name="Immagine 19" descr="HM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_2-1.jpg"/>
                    <pic:cNvPicPr>
                      <a:picLocks noChangeAspect="1" noChangeArrowheads="1"/>
                    </pic:cNvPicPr>
                  </pic:nvPicPr>
                  <pic:blipFill rotWithShape="1">
                    <a:blip r:embed="rId17">
                      <a:extLst>
                        <a:ext uri="{28A0092B-C50C-407E-A947-70E740481C1C}">
                          <a14:useLocalDpi xmlns:a14="http://schemas.microsoft.com/office/drawing/2010/main" val="0"/>
                        </a:ext>
                      </a:extLst>
                    </a:blip>
                    <a:srcRect b="15383"/>
                    <a:stretch/>
                  </pic:blipFill>
                  <pic:spPr bwMode="auto">
                    <a:xfrm>
                      <a:off x="0" y="0"/>
                      <a:ext cx="5205081" cy="2557164"/>
                    </a:xfrm>
                    <a:prstGeom prst="rect">
                      <a:avLst/>
                    </a:prstGeom>
                    <a:noFill/>
                    <a:ln>
                      <a:noFill/>
                    </a:ln>
                    <a:extLst>
                      <a:ext uri="{53640926-AAD7-44D8-BBD7-CCE9431645EC}">
                        <a14:shadowObscured xmlns:a14="http://schemas.microsoft.com/office/drawing/2010/main"/>
                      </a:ext>
                    </a:extLst>
                  </pic:spPr>
                </pic:pic>
              </a:graphicData>
            </a:graphic>
          </wp:inline>
        </w:drawing>
      </w:r>
    </w:p>
    <w:p w14:paraId="195AC7C3" w14:textId="7EC16914" w:rsidR="000C2B3E" w:rsidRDefault="000C2B3E" w:rsidP="00694B32">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t xml:space="preserve">didascalia: </w:t>
      </w:r>
      <w:r>
        <w:rPr>
          <w:rFonts w:ascii="Calibri Light" w:hAnsi="Calibri Light" w:cs="Arial"/>
          <w:noProof/>
        </w:rPr>
        <w:t>connessioni lunogomare Marcantonio Colonna</w:t>
      </w:r>
    </w:p>
    <w:p w14:paraId="5B9503D8" w14:textId="77777777" w:rsidR="000C2B3E" w:rsidRDefault="000C2B3E" w:rsidP="00694B32">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p>
    <w:p w14:paraId="5CE92EE2" w14:textId="39F42BE5" w:rsidR="000C2B3E" w:rsidRDefault="000C2B3E" w:rsidP="00694B32">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drawing>
          <wp:inline distT="0" distB="0" distL="0" distR="0" wp14:anchorId="6744CC5A" wp14:editId="1F10E5EC">
            <wp:extent cx="5205486" cy="3530993"/>
            <wp:effectExtent l="0" t="0" r="1905" b="0"/>
            <wp:docPr id="18" name="Immagine 18" descr="HM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M_2-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8319" cy="3560047"/>
                    </a:xfrm>
                    <a:prstGeom prst="rect">
                      <a:avLst/>
                    </a:prstGeom>
                    <a:noFill/>
                    <a:ln>
                      <a:noFill/>
                    </a:ln>
                  </pic:spPr>
                </pic:pic>
              </a:graphicData>
            </a:graphic>
          </wp:inline>
        </w:drawing>
      </w:r>
      <w:bookmarkStart w:id="0" w:name="_GoBack"/>
      <w:bookmarkEnd w:id="0"/>
    </w:p>
    <w:p w14:paraId="0331B212" w14:textId="1B550176" w:rsidR="00A91112" w:rsidRPr="00ED2E27" w:rsidRDefault="00A91112" w:rsidP="00694B32">
      <w:pPr>
        <w:pBdr>
          <w:top w:val="single" w:sz="4" w:space="1" w:color="auto"/>
          <w:left w:val="single" w:sz="4" w:space="1" w:color="auto"/>
          <w:bottom w:val="single" w:sz="4" w:space="1" w:color="auto"/>
          <w:right w:val="single" w:sz="4" w:space="1" w:color="auto"/>
        </w:pBdr>
        <w:jc w:val="center"/>
        <w:rPr>
          <w:rFonts w:ascii="Calibri Light" w:hAnsi="Calibri Light" w:cs="Arial"/>
          <w:noProof/>
        </w:rPr>
      </w:pPr>
      <w:r>
        <w:rPr>
          <w:rFonts w:ascii="Calibri Light" w:hAnsi="Calibri Light" w:cs="Arial"/>
          <w:noProof/>
        </w:rPr>
        <w:t xml:space="preserve">didascalia: </w:t>
      </w:r>
      <w:r w:rsidR="00ED2E27">
        <w:rPr>
          <w:rFonts w:ascii="Calibri Light" w:hAnsi="Calibri Light" w:cs="Arial"/>
          <w:noProof/>
        </w:rPr>
        <w:t>sistemazione Madonna dei Martiri</w:t>
      </w:r>
    </w:p>
    <w:sectPr w:rsidR="00A91112" w:rsidRPr="00ED2E27" w:rsidSect="00A91112">
      <w:pgSz w:w="11906" w:h="16838"/>
      <w:pgMar w:top="1356" w:right="1274" w:bottom="1185" w:left="1276" w:header="720" w:footer="720" w:gutter="0"/>
      <w:cols w:space="708"/>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ヒラギノ角ゴ Pro W3">
    <w:charset w:val="80"/>
    <w:family w:val="auto"/>
    <w:pitch w:val="variable"/>
    <w:sig w:usb0="E00002FF" w:usb1="7AC7FFFF" w:usb2="00000012" w:usb3="00000000" w:csb0="0002000D" w:csb1="00000000"/>
  </w:font>
  <w:font w:name="Arial Unicode MS">
    <w:panose1 w:val="020B0604020202020204"/>
    <w:charset w:val="00"/>
    <w:family w:val="auto"/>
    <w:pitch w:val="variable"/>
    <w:sig w:usb0="F7FFAFFF" w:usb1="E9DFFFFF" w:usb2="0000003F" w:usb3="00000000" w:csb0="003F01F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9D6A8BC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multilevel"/>
    <w:tmpl w:val="894EE873"/>
    <w:lvl w:ilvl="0">
      <w:start w:val="1"/>
      <w:numFmt w:val="bullet"/>
      <w:lvlText w:val="•"/>
      <w:lvlJc w:val="left"/>
      <w:pPr>
        <w:tabs>
          <w:tab w:val="num" w:pos="500"/>
        </w:tabs>
        <w:ind w:left="500" w:firstLine="220"/>
      </w:pPr>
      <w:rPr>
        <w:rFonts w:hint="default"/>
        <w:position w:val="0"/>
      </w:rPr>
    </w:lvl>
    <w:lvl w:ilvl="1">
      <w:start w:val="1"/>
      <w:numFmt w:val="bullet"/>
      <w:lvlText w:val=""/>
      <w:lvlJc w:val="left"/>
      <w:pPr>
        <w:tabs>
          <w:tab w:val="num" w:pos="720"/>
        </w:tabs>
        <w:ind w:left="720" w:firstLine="0"/>
      </w:pPr>
      <w:rPr>
        <w:rFonts w:hint="default"/>
        <w:position w:val="0"/>
      </w:rPr>
    </w:lvl>
    <w:lvl w:ilvl="2">
      <w:start w:val="1"/>
      <w:numFmt w:val="bullet"/>
      <w:lvlText w:val=""/>
      <w:lvlJc w:val="left"/>
      <w:pPr>
        <w:tabs>
          <w:tab w:val="num" w:pos="1440"/>
        </w:tabs>
        <w:ind w:left="1440" w:firstLine="0"/>
      </w:pPr>
      <w:rPr>
        <w:rFonts w:hint="default"/>
        <w:position w:val="0"/>
      </w:rPr>
    </w:lvl>
    <w:lvl w:ilvl="3">
      <w:start w:val="1"/>
      <w:numFmt w:val="bullet"/>
      <w:lvlText w:val=""/>
      <w:lvlJc w:val="left"/>
      <w:pPr>
        <w:tabs>
          <w:tab w:val="num" w:pos="2160"/>
        </w:tabs>
        <w:ind w:left="2160" w:firstLine="0"/>
      </w:pPr>
      <w:rPr>
        <w:rFonts w:hint="default"/>
        <w:position w:val="0"/>
      </w:rPr>
    </w:lvl>
    <w:lvl w:ilvl="4">
      <w:start w:val="1"/>
      <w:numFmt w:val="bullet"/>
      <w:lvlText w:val=""/>
      <w:lvlJc w:val="left"/>
      <w:pPr>
        <w:tabs>
          <w:tab w:val="num" w:pos="2880"/>
        </w:tabs>
        <w:ind w:left="2880" w:firstLine="0"/>
      </w:pPr>
      <w:rPr>
        <w:rFonts w:hint="default"/>
        <w:position w:val="0"/>
      </w:rPr>
    </w:lvl>
    <w:lvl w:ilvl="5">
      <w:start w:val="1"/>
      <w:numFmt w:val="bullet"/>
      <w:lvlText w:val=""/>
      <w:lvlJc w:val="left"/>
      <w:pPr>
        <w:tabs>
          <w:tab w:val="num" w:pos="3600"/>
        </w:tabs>
        <w:ind w:left="3600" w:firstLine="0"/>
      </w:pPr>
      <w:rPr>
        <w:rFonts w:hint="default"/>
        <w:position w:val="0"/>
      </w:rPr>
    </w:lvl>
    <w:lvl w:ilvl="6">
      <w:start w:val="1"/>
      <w:numFmt w:val="bullet"/>
      <w:lvlText w:val=""/>
      <w:lvlJc w:val="left"/>
      <w:pPr>
        <w:tabs>
          <w:tab w:val="num" w:pos="4320"/>
        </w:tabs>
        <w:ind w:left="4320" w:firstLine="0"/>
      </w:pPr>
      <w:rPr>
        <w:rFonts w:hint="default"/>
        <w:position w:val="0"/>
      </w:rPr>
    </w:lvl>
    <w:lvl w:ilvl="7">
      <w:start w:val="1"/>
      <w:numFmt w:val="bullet"/>
      <w:lvlText w:val=""/>
      <w:lvlJc w:val="left"/>
      <w:pPr>
        <w:tabs>
          <w:tab w:val="num" w:pos="5040"/>
        </w:tabs>
        <w:ind w:left="5040" w:firstLine="0"/>
      </w:pPr>
      <w:rPr>
        <w:rFonts w:hint="default"/>
        <w:position w:val="0"/>
      </w:rPr>
    </w:lvl>
    <w:lvl w:ilvl="8">
      <w:start w:val="1"/>
      <w:numFmt w:val="bullet"/>
      <w:lvlText w:val=""/>
      <w:lvlJc w:val="left"/>
      <w:pPr>
        <w:tabs>
          <w:tab w:val="num" w:pos="5760"/>
        </w:tabs>
        <w:ind w:left="5760" w:firstLine="0"/>
      </w:pPr>
      <w:rPr>
        <w:rFonts w:hint="default"/>
        <w:position w:val="0"/>
      </w:rPr>
    </w:lvl>
  </w:abstractNum>
  <w:abstractNum w:abstractNumId="2">
    <w:nsid w:val="00000002"/>
    <w:multiLevelType w:val="multilevel"/>
    <w:tmpl w:val="894EE874"/>
    <w:lvl w:ilvl="0">
      <w:start w:val="1"/>
      <w:numFmt w:val="bullet"/>
      <w:lvlText w:val="•"/>
      <w:lvlJc w:val="left"/>
      <w:pPr>
        <w:tabs>
          <w:tab w:val="num" w:pos="500"/>
        </w:tabs>
        <w:ind w:left="500" w:firstLine="220"/>
      </w:pPr>
      <w:rPr>
        <w:rFonts w:hint="default"/>
        <w:position w:val="0"/>
      </w:rPr>
    </w:lvl>
    <w:lvl w:ilvl="1">
      <w:start w:val="1"/>
      <w:numFmt w:val="bullet"/>
      <w:lvlText w:val=""/>
      <w:lvlJc w:val="left"/>
      <w:pPr>
        <w:tabs>
          <w:tab w:val="num" w:pos="720"/>
        </w:tabs>
        <w:ind w:left="720" w:firstLine="0"/>
      </w:pPr>
      <w:rPr>
        <w:rFonts w:hint="default"/>
        <w:position w:val="0"/>
      </w:rPr>
    </w:lvl>
    <w:lvl w:ilvl="2">
      <w:start w:val="1"/>
      <w:numFmt w:val="bullet"/>
      <w:lvlText w:val=""/>
      <w:lvlJc w:val="left"/>
      <w:pPr>
        <w:tabs>
          <w:tab w:val="num" w:pos="1440"/>
        </w:tabs>
        <w:ind w:left="1440" w:firstLine="0"/>
      </w:pPr>
      <w:rPr>
        <w:rFonts w:hint="default"/>
        <w:position w:val="0"/>
      </w:rPr>
    </w:lvl>
    <w:lvl w:ilvl="3">
      <w:start w:val="1"/>
      <w:numFmt w:val="bullet"/>
      <w:lvlText w:val=""/>
      <w:lvlJc w:val="left"/>
      <w:pPr>
        <w:tabs>
          <w:tab w:val="num" w:pos="2160"/>
        </w:tabs>
        <w:ind w:left="2160" w:firstLine="0"/>
      </w:pPr>
      <w:rPr>
        <w:rFonts w:hint="default"/>
        <w:position w:val="0"/>
      </w:rPr>
    </w:lvl>
    <w:lvl w:ilvl="4">
      <w:start w:val="1"/>
      <w:numFmt w:val="bullet"/>
      <w:lvlText w:val=""/>
      <w:lvlJc w:val="left"/>
      <w:pPr>
        <w:tabs>
          <w:tab w:val="num" w:pos="2880"/>
        </w:tabs>
        <w:ind w:left="2880" w:firstLine="0"/>
      </w:pPr>
      <w:rPr>
        <w:rFonts w:hint="default"/>
        <w:position w:val="0"/>
      </w:rPr>
    </w:lvl>
    <w:lvl w:ilvl="5">
      <w:start w:val="1"/>
      <w:numFmt w:val="bullet"/>
      <w:lvlText w:val=""/>
      <w:lvlJc w:val="left"/>
      <w:pPr>
        <w:tabs>
          <w:tab w:val="num" w:pos="3600"/>
        </w:tabs>
        <w:ind w:left="3600" w:firstLine="0"/>
      </w:pPr>
      <w:rPr>
        <w:rFonts w:hint="default"/>
        <w:position w:val="0"/>
      </w:rPr>
    </w:lvl>
    <w:lvl w:ilvl="6">
      <w:start w:val="1"/>
      <w:numFmt w:val="bullet"/>
      <w:lvlText w:val=""/>
      <w:lvlJc w:val="left"/>
      <w:pPr>
        <w:tabs>
          <w:tab w:val="num" w:pos="4320"/>
        </w:tabs>
        <w:ind w:left="4320" w:firstLine="0"/>
      </w:pPr>
      <w:rPr>
        <w:rFonts w:hint="default"/>
        <w:position w:val="0"/>
      </w:rPr>
    </w:lvl>
    <w:lvl w:ilvl="7">
      <w:start w:val="1"/>
      <w:numFmt w:val="bullet"/>
      <w:lvlText w:val=""/>
      <w:lvlJc w:val="left"/>
      <w:pPr>
        <w:tabs>
          <w:tab w:val="num" w:pos="5040"/>
        </w:tabs>
        <w:ind w:left="5040" w:firstLine="0"/>
      </w:pPr>
      <w:rPr>
        <w:rFonts w:hint="default"/>
        <w:position w:val="0"/>
      </w:rPr>
    </w:lvl>
    <w:lvl w:ilvl="8">
      <w:start w:val="1"/>
      <w:numFmt w:val="bullet"/>
      <w:lvlText w:val=""/>
      <w:lvlJc w:val="left"/>
      <w:pPr>
        <w:tabs>
          <w:tab w:val="num" w:pos="5760"/>
        </w:tabs>
        <w:ind w:left="5760" w:firstLine="0"/>
      </w:pPr>
      <w:rPr>
        <w:rFonts w:hint="default"/>
        <w:position w:val="0"/>
      </w:rPr>
    </w:lvl>
  </w:abstractNum>
  <w:abstractNum w:abstractNumId="3">
    <w:nsid w:val="00000003"/>
    <w:multiLevelType w:val="multilevel"/>
    <w:tmpl w:val="894EE875"/>
    <w:lvl w:ilvl="0">
      <w:start w:val="1"/>
      <w:numFmt w:val="bullet"/>
      <w:lvlText w:val="•"/>
      <w:lvlJc w:val="left"/>
      <w:pPr>
        <w:tabs>
          <w:tab w:val="num" w:pos="500"/>
        </w:tabs>
        <w:ind w:left="500" w:firstLine="220"/>
      </w:pPr>
      <w:rPr>
        <w:rFonts w:hint="default"/>
        <w:position w:val="0"/>
      </w:rPr>
    </w:lvl>
    <w:lvl w:ilvl="1">
      <w:start w:val="1"/>
      <w:numFmt w:val="bullet"/>
      <w:lvlText w:val=""/>
      <w:lvlJc w:val="left"/>
      <w:pPr>
        <w:tabs>
          <w:tab w:val="num" w:pos="720"/>
        </w:tabs>
        <w:ind w:left="720" w:firstLine="0"/>
      </w:pPr>
      <w:rPr>
        <w:rFonts w:hint="default"/>
        <w:position w:val="0"/>
      </w:rPr>
    </w:lvl>
    <w:lvl w:ilvl="2">
      <w:start w:val="1"/>
      <w:numFmt w:val="bullet"/>
      <w:lvlText w:val=""/>
      <w:lvlJc w:val="left"/>
      <w:pPr>
        <w:tabs>
          <w:tab w:val="num" w:pos="1440"/>
        </w:tabs>
        <w:ind w:left="1440" w:firstLine="0"/>
      </w:pPr>
      <w:rPr>
        <w:rFonts w:hint="default"/>
        <w:position w:val="0"/>
      </w:rPr>
    </w:lvl>
    <w:lvl w:ilvl="3">
      <w:start w:val="1"/>
      <w:numFmt w:val="bullet"/>
      <w:lvlText w:val=""/>
      <w:lvlJc w:val="left"/>
      <w:pPr>
        <w:tabs>
          <w:tab w:val="num" w:pos="2160"/>
        </w:tabs>
        <w:ind w:left="2160" w:firstLine="0"/>
      </w:pPr>
      <w:rPr>
        <w:rFonts w:hint="default"/>
        <w:position w:val="0"/>
      </w:rPr>
    </w:lvl>
    <w:lvl w:ilvl="4">
      <w:start w:val="1"/>
      <w:numFmt w:val="bullet"/>
      <w:lvlText w:val=""/>
      <w:lvlJc w:val="left"/>
      <w:pPr>
        <w:tabs>
          <w:tab w:val="num" w:pos="2880"/>
        </w:tabs>
        <w:ind w:left="2880" w:firstLine="0"/>
      </w:pPr>
      <w:rPr>
        <w:rFonts w:hint="default"/>
        <w:position w:val="0"/>
      </w:rPr>
    </w:lvl>
    <w:lvl w:ilvl="5">
      <w:start w:val="1"/>
      <w:numFmt w:val="bullet"/>
      <w:lvlText w:val=""/>
      <w:lvlJc w:val="left"/>
      <w:pPr>
        <w:tabs>
          <w:tab w:val="num" w:pos="3600"/>
        </w:tabs>
        <w:ind w:left="3600" w:firstLine="0"/>
      </w:pPr>
      <w:rPr>
        <w:rFonts w:hint="default"/>
        <w:position w:val="0"/>
      </w:rPr>
    </w:lvl>
    <w:lvl w:ilvl="6">
      <w:start w:val="1"/>
      <w:numFmt w:val="bullet"/>
      <w:lvlText w:val=""/>
      <w:lvlJc w:val="left"/>
      <w:pPr>
        <w:tabs>
          <w:tab w:val="num" w:pos="4320"/>
        </w:tabs>
        <w:ind w:left="4320" w:firstLine="0"/>
      </w:pPr>
      <w:rPr>
        <w:rFonts w:hint="default"/>
        <w:position w:val="0"/>
      </w:rPr>
    </w:lvl>
    <w:lvl w:ilvl="7">
      <w:start w:val="1"/>
      <w:numFmt w:val="bullet"/>
      <w:lvlText w:val=""/>
      <w:lvlJc w:val="left"/>
      <w:pPr>
        <w:tabs>
          <w:tab w:val="num" w:pos="5040"/>
        </w:tabs>
        <w:ind w:left="5040" w:firstLine="0"/>
      </w:pPr>
      <w:rPr>
        <w:rFonts w:hint="default"/>
        <w:position w:val="0"/>
      </w:rPr>
    </w:lvl>
    <w:lvl w:ilvl="8">
      <w:start w:val="1"/>
      <w:numFmt w:val="bullet"/>
      <w:lvlText w:val=""/>
      <w:lvlJc w:val="left"/>
      <w:pPr>
        <w:tabs>
          <w:tab w:val="num" w:pos="5760"/>
        </w:tabs>
        <w:ind w:left="5760" w:firstLine="0"/>
      </w:pPr>
      <w:rPr>
        <w:rFonts w:hint="default"/>
        <w:position w:val="0"/>
      </w:rPr>
    </w:lvl>
  </w:abstractNum>
  <w:abstractNum w:abstractNumId="4">
    <w:nsid w:val="0A9B7F73"/>
    <w:multiLevelType w:val="multilevel"/>
    <w:tmpl w:val="442A8342"/>
    <w:lvl w:ilvl="0">
      <w:start w:val="1"/>
      <w:numFmt w:val="decimal"/>
      <w:lvlText w:val="%1"/>
      <w:lvlJc w:val="left"/>
      <w:pPr>
        <w:tabs>
          <w:tab w:val="num" w:pos="360"/>
        </w:tabs>
        <w:ind w:left="0" w:firstLine="0"/>
      </w:pPr>
      <w:rPr>
        <w:rFonts w:hint="default"/>
      </w:rPr>
    </w:lvl>
    <w:lvl w:ilvl="1">
      <w:start w:val="2"/>
      <w:numFmt w:val="lowerLetter"/>
      <w:lvlText w:val="%1.%2"/>
      <w:lvlJc w:val="left"/>
      <w:pPr>
        <w:tabs>
          <w:tab w:val="num" w:pos="360"/>
        </w:tabs>
        <w:ind w:left="0" w:firstLine="0"/>
      </w:pPr>
      <w:rPr>
        <w:rFonts w:hint="default"/>
      </w:rPr>
    </w:lvl>
    <w:lvl w:ilvl="2">
      <w:start w:val="1"/>
      <w:numFmt w:val="decimal"/>
      <w:lvlText w:val="%1.%2.%3"/>
      <w:lvlJc w:val="left"/>
      <w:pPr>
        <w:tabs>
          <w:tab w:val="num" w:pos="720"/>
        </w:tabs>
        <w:ind w:left="360" w:hanging="360"/>
      </w:pPr>
      <w:rPr>
        <w:rFonts w:hint="default"/>
      </w:rPr>
    </w:lvl>
    <w:lvl w:ilvl="3">
      <w:start w:val="1"/>
      <w:numFmt w:val="decimal"/>
      <w:lvlText w:val="%1.%2.%3.%4"/>
      <w:lvlJc w:val="left"/>
      <w:pPr>
        <w:tabs>
          <w:tab w:val="num" w:pos="1080"/>
        </w:tabs>
        <w:ind w:left="720" w:hanging="720"/>
      </w:pPr>
      <w:rPr>
        <w:rFonts w:hint="default"/>
      </w:rPr>
    </w:lvl>
    <w:lvl w:ilvl="4">
      <w:start w:val="1"/>
      <w:numFmt w:val="decimal"/>
      <w:lvlText w:val="%1.%2.%3.%4.%5"/>
      <w:lvlJc w:val="left"/>
      <w:pPr>
        <w:tabs>
          <w:tab w:val="num" w:pos="1080"/>
        </w:tabs>
        <w:ind w:left="720" w:hanging="720"/>
      </w:pPr>
      <w:rPr>
        <w:rFonts w:hint="default"/>
      </w:rPr>
    </w:lvl>
    <w:lvl w:ilvl="5">
      <w:start w:val="1"/>
      <w:numFmt w:val="decimal"/>
      <w:lvlText w:val="%1.%2.%3.%4.%5.%6"/>
      <w:lvlJc w:val="left"/>
      <w:pPr>
        <w:tabs>
          <w:tab w:val="num" w:pos="1440"/>
        </w:tabs>
        <w:ind w:left="1080" w:hanging="1080"/>
      </w:pPr>
      <w:rPr>
        <w:rFonts w:hint="default"/>
      </w:rPr>
    </w:lvl>
    <w:lvl w:ilvl="6">
      <w:start w:val="1"/>
      <w:numFmt w:val="decimal"/>
      <w:lvlText w:val="%1.%2.%3.%4.%5.%6.%7"/>
      <w:lvlJc w:val="left"/>
      <w:pPr>
        <w:tabs>
          <w:tab w:val="num" w:pos="1440"/>
        </w:tabs>
        <w:ind w:left="1080" w:hanging="1080"/>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1800"/>
        </w:tabs>
        <w:ind w:left="1440" w:hanging="1440"/>
      </w:pPr>
      <w:rPr>
        <w:rFonts w:hint="default"/>
      </w:r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283"/>
  <w:displayHorizontalDrawingGridEvery w:val="0"/>
  <w:displayVerticalDrawingGridEvery w:val="0"/>
  <w:doNotUseMarginsForDrawingGridOrigin/>
  <w:noPunctuationKerning/>
  <w:characterSpacingControl w:val="doNotCompress"/>
  <w:doNotValidateAgainstSchema/>
  <w:doNotDemarcateInvalidXml/>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0501"/>
    <w:rsid w:val="00062269"/>
    <w:rsid w:val="0009116F"/>
    <w:rsid w:val="000C2B3E"/>
    <w:rsid w:val="0016461E"/>
    <w:rsid w:val="001778C1"/>
    <w:rsid w:val="00234CB1"/>
    <w:rsid w:val="00234E5E"/>
    <w:rsid w:val="00250B88"/>
    <w:rsid w:val="002D7FD8"/>
    <w:rsid w:val="0031239A"/>
    <w:rsid w:val="00360BE7"/>
    <w:rsid w:val="003C23C6"/>
    <w:rsid w:val="00494F01"/>
    <w:rsid w:val="004B4D95"/>
    <w:rsid w:val="004E0CC4"/>
    <w:rsid w:val="004E6A68"/>
    <w:rsid w:val="00523BCB"/>
    <w:rsid w:val="00590633"/>
    <w:rsid w:val="00690264"/>
    <w:rsid w:val="00694B32"/>
    <w:rsid w:val="006D28EE"/>
    <w:rsid w:val="00765DB8"/>
    <w:rsid w:val="00796C7D"/>
    <w:rsid w:val="00815F24"/>
    <w:rsid w:val="008265CA"/>
    <w:rsid w:val="00842BEE"/>
    <w:rsid w:val="008F0501"/>
    <w:rsid w:val="0092011C"/>
    <w:rsid w:val="0094463B"/>
    <w:rsid w:val="009E6C93"/>
    <w:rsid w:val="009F7C4A"/>
    <w:rsid w:val="00A27668"/>
    <w:rsid w:val="00A70531"/>
    <w:rsid w:val="00A77E7E"/>
    <w:rsid w:val="00A91112"/>
    <w:rsid w:val="00B105B1"/>
    <w:rsid w:val="00B31BD3"/>
    <w:rsid w:val="00BE03FF"/>
    <w:rsid w:val="00BE2E7F"/>
    <w:rsid w:val="00CF1076"/>
    <w:rsid w:val="00CF1891"/>
    <w:rsid w:val="00D554EC"/>
    <w:rsid w:val="00D64298"/>
    <w:rsid w:val="00D67B3C"/>
    <w:rsid w:val="00DA07BD"/>
    <w:rsid w:val="00DC3486"/>
    <w:rsid w:val="00E655A7"/>
    <w:rsid w:val="00E97A3D"/>
    <w:rsid w:val="00EB3481"/>
    <w:rsid w:val="00ED2E27"/>
  </w:rsids>
  <m:mathPr>
    <m:mathFont m:val="Cambria Math"/>
    <m:brkBin m:val="before"/>
    <m:brkBinSub m:val="--"/>
    <m:smallFrac m:val="0"/>
    <m:dispDef m:val="0"/>
    <m:lMargin m:val="0"/>
    <m:rMargin m:val="0"/>
    <m:defJc m:val="centerGroup"/>
    <m:wrapRight/>
    <m:intLim m:val="subSup"/>
    <m:naryLim m:val="subSup"/>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CA754B5"/>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it-IT" w:eastAsia="it-IT"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2"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qFormat="1"/>
    <w:lsdException w:name="Colorful Grid" w:qFormat="1"/>
    <w:lsdException w:name="Light Shading Accent 1" w:qFormat="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qFormat="1"/>
    <w:lsdException w:name="Medium List 2 Accent 6" w:qFormat="1"/>
    <w:lsdException w:name="Medium Grid 1 Accent 6" w:qFormat="1"/>
    <w:lsdException w:name="Medium Grid 2 Accent 6" w:qFormat="1"/>
    <w:lsdException w:name="Medium Grid 3 Accent 6" w:qFormat="1"/>
    <w:lsdException w:name="Dark List Accent 6"/>
    <w:lsdException w:name="Colorful Shading Accent 6"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Pr>
      <w:rFonts w:ascii="Arial" w:hAnsi="Arial"/>
    </w:rPr>
  </w:style>
  <w:style w:type="paragraph" w:styleId="Titolo1">
    <w:name w:val="heading 1"/>
    <w:basedOn w:val="Normale"/>
    <w:next w:val="Normale"/>
    <w:qFormat/>
    <w:pPr>
      <w:keepNext/>
      <w:jc w:val="both"/>
      <w:outlineLvl w:val="0"/>
    </w:pPr>
    <w:rPr>
      <w:b/>
      <w:sz w:val="22"/>
    </w:rPr>
  </w:style>
  <w:style w:type="paragraph" w:styleId="Titolo2">
    <w:name w:val="heading 2"/>
    <w:basedOn w:val="Normale"/>
    <w:next w:val="Normale"/>
    <w:qFormat/>
    <w:pPr>
      <w:keepNext/>
      <w:jc w:val="center"/>
      <w:outlineLvl w:val="1"/>
    </w:pPr>
    <w:rPr>
      <w:rFonts w:eastAsia="Times New Roman"/>
      <w:i/>
      <w:noProof/>
      <w:sz w:val="28"/>
    </w:rPr>
  </w:style>
  <w:style w:type="paragraph" w:styleId="Titolo3">
    <w:name w:val="heading 3"/>
    <w:basedOn w:val="Normale"/>
    <w:next w:val="Normale"/>
    <w:qFormat/>
    <w:pPr>
      <w:keepNext/>
      <w:jc w:val="center"/>
      <w:outlineLvl w:val="2"/>
    </w:pPr>
    <w:rPr>
      <w:rFonts w:eastAsia="Times New Roman"/>
      <w:noProof/>
      <w:sz w:val="48"/>
    </w:rPr>
  </w:style>
  <w:style w:type="paragraph" w:styleId="Titolo4">
    <w:name w:val="heading 4"/>
    <w:basedOn w:val="Normale"/>
    <w:next w:val="Normale"/>
    <w:link w:val="Titolo4Carattere"/>
    <w:uiPriority w:val="9"/>
    <w:qFormat/>
    <w:rsid w:val="00A064B8"/>
    <w:pPr>
      <w:keepNext/>
      <w:spacing w:before="240" w:after="60"/>
      <w:outlineLvl w:val="3"/>
    </w:pPr>
    <w:rPr>
      <w:rFonts w:ascii="Cambria" w:eastAsia="Times New Roman" w:hAnsi="Cambria"/>
      <w:b/>
      <w:bCs/>
      <w:sz w:val="28"/>
      <w:szCs w:val="28"/>
    </w:rPr>
  </w:style>
  <w:style w:type="paragraph" w:styleId="Titolo5">
    <w:name w:val="heading 5"/>
    <w:basedOn w:val="Normale"/>
    <w:next w:val="Normale"/>
    <w:qFormat/>
    <w:pPr>
      <w:keepNext/>
      <w:ind w:left="705"/>
      <w:jc w:val="both"/>
      <w:outlineLvl w:val="4"/>
    </w:pPr>
    <w:rPr>
      <w:rFonts w:eastAsia="Times New Roman"/>
      <w:noProof/>
      <w:sz w:val="24"/>
    </w:rPr>
  </w:style>
  <w:style w:type="paragraph" w:styleId="Titolo8">
    <w:name w:val="heading 8"/>
    <w:basedOn w:val="Normale"/>
    <w:next w:val="Normale"/>
    <w:qFormat/>
    <w:pPr>
      <w:keepNext/>
      <w:ind w:left="3539" w:firstLine="709"/>
      <w:jc w:val="both"/>
      <w:outlineLvl w:val="7"/>
    </w:pPr>
    <w:rPr>
      <w:rFonts w:eastAsia="Times New Roman"/>
      <w:b/>
      <w:noProof/>
      <w:sz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Corpotesto">
    <w:name w:val="Body Text"/>
    <w:basedOn w:val="Normale"/>
    <w:rPr>
      <w:color w:val="FF0000"/>
    </w:rPr>
  </w:style>
  <w:style w:type="paragraph" w:styleId="Corpodeltesto2">
    <w:name w:val="Body Text 2"/>
    <w:basedOn w:val="Normale"/>
    <w:pPr>
      <w:jc w:val="both"/>
    </w:pPr>
    <w:rPr>
      <w:sz w:val="22"/>
    </w:rPr>
  </w:style>
  <w:style w:type="paragraph" w:styleId="Corpodeltesto3">
    <w:name w:val="Body Text 3"/>
    <w:basedOn w:val="Normale"/>
    <w:pPr>
      <w:jc w:val="both"/>
    </w:pPr>
    <w:rPr>
      <w:color w:val="FF0000"/>
      <w:sz w:val="22"/>
    </w:rPr>
  </w:style>
  <w:style w:type="character" w:customStyle="1" w:styleId="hps">
    <w:name w:val="hps"/>
    <w:basedOn w:val="Carpredefinitoparagrafo"/>
    <w:rsid w:val="00F43D28"/>
  </w:style>
  <w:style w:type="character" w:customStyle="1" w:styleId="hpsatn">
    <w:name w:val="hps atn"/>
    <w:basedOn w:val="Carpredefinitoparagrafo"/>
    <w:rsid w:val="00F43D28"/>
  </w:style>
  <w:style w:type="character" w:customStyle="1" w:styleId="Titolo4Carattere">
    <w:name w:val="Titolo 4 Carattere"/>
    <w:link w:val="Titolo4"/>
    <w:uiPriority w:val="9"/>
    <w:rsid w:val="00A064B8"/>
    <w:rPr>
      <w:rFonts w:ascii="Cambria" w:eastAsia="Times New Roman" w:hAnsi="Cambria" w:cs="Times New Roman"/>
      <w:b/>
      <w:bCs/>
      <w:sz w:val="28"/>
      <w:szCs w:val="28"/>
      <w:lang w:eastAsia="it-IT"/>
    </w:rPr>
  </w:style>
  <w:style w:type="character" w:styleId="Enfasigrassetto">
    <w:name w:val="Strong"/>
    <w:uiPriority w:val="22"/>
    <w:qFormat/>
    <w:rsid w:val="00A064B8"/>
    <w:rPr>
      <w:b/>
    </w:rPr>
  </w:style>
  <w:style w:type="paragraph" w:styleId="NormaleWeb">
    <w:name w:val="Normal (Web)"/>
    <w:basedOn w:val="Normale"/>
    <w:rsid w:val="00C97551"/>
    <w:pPr>
      <w:spacing w:beforeLines="1" w:afterLines="1" w:after="200"/>
    </w:pPr>
    <w:rPr>
      <w:rFonts w:ascii="Times" w:eastAsia="Cambria" w:hAnsi="Times"/>
      <w:lang w:eastAsia="en-US"/>
    </w:rPr>
  </w:style>
  <w:style w:type="paragraph" w:customStyle="1" w:styleId="Modulovuoto">
    <w:name w:val="Modulo vuoto"/>
    <w:rsid w:val="001629F5"/>
    <w:rPr>
      <w:rFonts w:ascii="Helvetica" w:eastAsia="ヒラギノ角ゴ Pro W3" w:hAnsi="Helvetica"/>
      <w:color w:val="000000"/>
      <w:sz w:val="24"/>
      <w:lang w:eastAsia="en-US"/>
    </w:rPr>
  </w:style>
  <w:style w:type="paragraph" w:customStyle="1" w:styleId="FreeForm">
    <w:name w:val="Free Form"/>
    <w:rsid w:val="001629F5"/>
    <w:rPr>
      <w:rFonts w:ascii="Helvetica" w:eastAsia="ヒラギノ角ゴ Pro W3" w:hAnsi="Helvetica"/>
      <w:color w:val="000000"/>
      <w:sz w:val="24"/>
      <w:lang w:eastAsia="en-US"/>
    </w:rPr>
  </w:style>
  <w:style w:type="character" w:customStyle="1" w:styleId="Nessuno">
    <w:name w:val="Nessuno"/>
    <w:rsid w:val="001629F5"/>
  </w:style>
  <w:style w:type="character" w:customStyle="1" w:styleId="Sottotitolo1">
    <w:name w:val="Sottotitolo1"/>
    <w:rsid w:val="00B105B1"/>
  </w:style>
  <w:style w:type="character" w:styleId="Collegamentoipertestuale">
    <w:name w:val="Hyperlink"/>
    <w:uiPriority w:val="99"/>
    <w:unhideWhenUsed/>
    <w:rsid w:val="00EB3481"/>
    <w:rPr>
      <w:color w:val="0000FF"/>
      <w:u w:val="single"/>
    </w:rPr>
  </w:style>
  <w:style w:type="paragraph" w:customStyle="1" w:styleId="Didefault">
    <w:name w:val="Di default"/>
    <w:rsid w:val="004B4D95"/>
    <w:pPr>
      <w:pBdr>
        <w:top w:val="nil"/>
        <w:left w:val="nil"/>
        <w:bottom w:val="nil"/>
        <w:right w:val="nil"/>
        <w:between w:val="nil"/>
        <w:bar w:val="nil"/>
      </w:pBdr>
    </w:pPr>
    <w:rPr>
      <w:rFonts w:ascii="Helvetica" w:eastAsia="Arial Unicode MS" w:hAnsi="Helvetica" w:cs="Arial Unicode MS"/>
      <w:color w:val="000000"/>
      <w:sz w:val="22"/>
      <w:szCs w:val="22"/>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255249">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5.tiff"/><Relationship Id="rId20" Type="http://schemas.openxmlformats.org/officeDocument/2006/relationships/theme" Target="theme/theme1.xml"/><Relationship Id="rId10" Type="http://schemas.openxmlformats.org/officeDocument/2006/relationships/image" Target="media/image6.tiff"/><Relationship Id="rId11" Type="http://schemas.openxmlformats.org/officeDocument/2006/relationships/image" Target="media/image7.tiff"/><Relationship Id="rId12" Type="http://schemas.openxmlformats.org/officeDocument/2006/relationships/image" Target="media/image8.tiff"/><Relationship Id="rId13" Type="http://schemas.openxmlformats.org/officeDocument/2006/relationships/image" Target="media/image9.tiff"/><Relationship Id="rId14" Type="http://schemas.openxmlformats.org/officeDocument/2006/relationships/image" Target="media/image10.tiff"/><Relationship Id="rId15" Type="http://schemas.openxmlformats.org/officeDocument/2006/relationships/image" Target="media/image11.tiff"/><Relationship Id="rId16" Type="http://schemas.openxmlformats.org/officeDocument/2006/relationships/image" Target="media/image12.jpeg"/><Relationship Id="rId17" Type="http://schemas.openxmlformats.org/officeDocument/2006/relationships/image" Target="media/image13.jpeg"/><Relationship Id="rId18" Type="http://schemas.openxmlformats.org/officeDocument/2006/relationships/image" Target="media/image14.jpeg"/><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tiff"/><Relationship Id="rId8"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64</TotalTime>
  <Pages>8</Pages>
  <Words>1286</Words>
  <Characters>6985</Characters>
  <Application>Microsoft Macintosh Word</Application>
  <DocSecurity>0</DocSecurity>
  <Lines>170</Lines>
  <Paragraphs>99</Paragraphs>
  <ScaleCrop>false</ScaleCrop>
  <HeadingPairs>
    <vt:vector size="2" baseType="variant">
      <vt:variant>
        <vt:lpstr>Titolo</vt:lpstr>
      </vt:variant>
      <vt:variant>
        <vt:i4>1</vt:i4>
      </vt:variant>
    </vt:vector>
  </HeadingPairs>
  <TitlesOfParts>
    <vt:vector size="1" baseType="lpstr">
      <vt:lpstr>EUROPAN 8</vt:lpstr>
    </vt:vector>
  </TitlesOfParts>
  <Company>Europan Italia</Company>
  <LinksUpToDate>false</LinksUpToDate>
  <CharactersWithSpaces>8172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EUROPAN 8</dc:title>
  <dc:subject/>
  <dc:creator>Rosalia Vesco</dc:creator>
  <cp:keywords/>
  <cp:lastModifiedBy>Marilia Vesco</cp:lastModifiedBy>
  <cp:revision>17</cp:revision>
  <dcterms:created xsi:type="dcterms:W3CDTF">2015-12-01T08:19:00Z</dcterms:created>
  <dcterms:modified xsi:type="dcterms:W3CDTF">2015-12-01T10:02:00Z</dcterms:modified>
</cp:coreProperties>
</file>